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4F17" w:rsidRPr="009D65B5" w:rsidRDefault="00214F17" w:rsidP="00214F17">
      <w:pPr>
        <w:widowControl w:val="0"/>
        <w:suppressAutoHyphens/>
        <w:autoSpaceDN w:val="0"/>
        <w:spacing w:after="0"/>
        <w:jc w:val="right"/>
        <w:textAlignment w:val="baseline"/>
        <w:rPr>
          <w:rFonts w:eastAsia="Arial Unicode MS"/>
          <w:kern w:val="3"/>
          <w:sz w:val="23"/>
          <w:szCs w:val="23"/>
          <w:lang w:eastAsia="zh-CN" w:bidi="hi-IN"/>
        </w:rPr>
      </w:pPr>
      <w:r w:rsidRPr="009D65B5">
        <w:rPr>
          <w:rFonts w:eastAsia="Arial Unicode MS"/>
          <w:kern w:val="3"/>
          <w:sz w:val="23"/>
          <w:szCs w:val="23"/>
          <w:lang w:eastAsia="zh-CN" w:bidi="hi-IN"/>
        </w:rPr>
        <w:t>Приложение №4 к закупочной документации_ Проект Договора</w:t>
      </w:r>
    </w:p>
    <w:p w:rsidR="00214F17" w:rsidRDefault="00214F17" w:rsidP="00434E5D">
      <w:pPr>
        <w:adjustRightInd w:val="0"/>
        <w:spacing w:after="0"/>
        <w:jc w:val="center"/>
        <w:rPr>
          <w:b/>
          <w:bCs/>
        </w:rPr>
      </w:pPr>
    </w:p>
    <w:p w:rsidR="00B54E7D" w:rsidRPr="004867E7" w:rsidRDefault="00142FA3" w:rsidP="00434E5D">
      <w:pPr>
        <w:adjustRightInd w:val="0"/>
        <w:spacing w:after="0"/>
        <w:jc w:val="center"/>
        <w:rPr>
          <w:b/>
          <w:bCs/>
        </w:rPr>
      </w:pPr>
      <w:r w:rsidRPr="004867E7">
        <w:rPr>
          <w:b/>
          <w:bCs/>
        </w:rPr>
        <w:t xml:space="preserve">ПРОЕКТ </w:t>
      </w:r>
      <w:r w:rsidR="002B6EFF" w:rsidRPr="004867E7">
        <w:rPr>
          <w:b/>
          <w:bCs/>
        </w:rPr>
        <w:t>ДОГОВОР</w:t>
      </w:r>
      <w:r w:rsidRPr="004867E7">
        <w:rPr>
          <w:b/>
          <w:bCs/>
        </w:rPr>
        <w:t>А</w:t>
      </w:r>
      <w:r w:rsidR="00B54E7D" w:rsidRPr="004867E7">
        <w:rPr>
          <w:b/>
          <w:bCs/>
        </w:rPr>
        <w:t xml:space="preserve"> </w:t>
      </w:r>
    </w:p>
    <w:p w:rsidR="00B54E7D" w:rsidRPr="004867E7" w:rsidRDefault="00B54E7D" w:rsidP="00434E5D">
      <w:pPr>
        <w:adjustRightInd w:val="0"/>
        <w:spacing w:after="0"/>
        <w:jc w:val="center"/>
        <w:rPr>
          <w:b/>
          <w:bCs/>
        </w:rPr>
      </w:pPr>
      <w:proofErr w:type="gramStart"/>
      <w:r w:rsidRPr="004867E7">
        <w:rPr>
          <w:b/>
          <w:bCs/>
        </w:rPr>
        <w:t>на</w:t>
      </w:r>
      <w:proofErr w:type="gramEnd"/>
      <w:r w:rsidRPr="004867E7">
        <w:rPr>
          <w:b/>
          <w:bCs/>
        </w:rPr>
        <w:t xml:space="preserve"> выполнение работ № </w:t>
      </w:r>
      <w:r w:rsidR="00712EDB" w:rsidRPr="004867E7">
        <w:rPr>
          <w:b/>
          <w:bCs/>
        </w:rPr>
        <w:t>_________</w:t>
      </w:r>
    </w:p>
    <w:p w:rsidR="00142FA3" w:rsidRPr="004867E7" w:rsidRDefault="00142FA3" w:rsidP="00434E5D">
      <w:pPr>
        <w:adjustRightInd w:val="0"/>
        <w:spacing w:after="0"/>
        <w:jc w:val="center"/>
        <w:rPr>
          <w:b/>
          <w:bCs/>
        </w:rPr>
      </w:pPr>
    </w:p>
    <w:p w:rsidR="00B54E7D" w:rsidRPr="004867E7" w:rsidRDefault="00B54E7D" w:rsidP="00B54E7D">
      <w:pPr>
        <w:adjustRightInd w:val="0"/>
        <w:spacing w:after="0"/>
        <w:rPr>
          <w:b/>
        </w:rPr>
      </w:pPr>
      <w:r w:rsidRPr="004867E7">
        <w:rPr>
          <w:b/>
        </w:rPr>
        <w:t xml:space="preserve">г. Йошкар-Ола </w:t>
      </w:r>
      <w:r w:rsidRPr="004867E7">
        <w:rPr>
          <w:b/>
        </w:rPr>
        <w:tab/>
      </w:r>
      <w:r w:rsidRPr="004867E7">
        <w:rPr>
          <w:b/>
        </w:rPr>
        <w:tab/>
      </w:r>
      <w:r w:rsidRPr="004867E7">
        <w:rPr>
          <w:b/>
        </w:rPr>
        <w:tab/>
      </w:r>
      <w:r w:rsidRPr="004867E7">
        <w:rPr>
          <w:b/>
        </w:rPr>
        <w:tab/>
      </w:r>
      <w:r w:rsidRPr="004867E7">
        <w:rPr>
          <w:b/>
        </w:rPr>
        <w:tab/>
      </w:r>
      <w:r w:rsidRPr="004867E7">
        <w:rPr>
          <w:b/>
        </w:rPr>
        <w:tab/>
        <w:t xml:space="preserve">                 </w:t>
      </w:r>
      <w:r w:rsidR="00142FA3" w:rsidRPr="004867E7">
        <w:rPr>
          <w:b/>
        </w:rPr>
        <w:t xml:space="preserve">           </w:t>
      </w:r>
      <w:proofErr w:type="gramStart"/>
      <w:r w:rsidRPr="004867E7">
        <w:rPr>
          <w:b/>
        </w:rPr>
        <w:t xml:space="preserve">   «</w:t>
      </w:r>
      <w:proofErr w:type="gramEnd"/>
      <w:r w:rsidRPr="004867E7">
        <w:rPr>
          <w:b/>
        </w:rPr>
        <w:t>__» _________ 20</w:t>
      </w:r>
      <w:r w:rsidR="00874467">
        <w:rPr>
          <w:b/>
        </w:rPr>
        <w:t>24</w:t>
      </w:r>
      <w:r w:rsidRPr="004867E7">
        <w:rPr>
          <w:b/>
        </w:rPr>
        <w:t xml:space="preserve"> г.</w:t>
      </w:r>
    </w:p>
    <w:p w:rsidR="00B54E7D" w:rsidRPr="004867E7" w:rsidRDefault="00B54E7D" w:rsidP="00B54E7D">
      <w:pPr>
        <w:adjustRightInd w:val="0"/>
        <w:spacing w:after="0"/>
        <w:ind w:firstLine="540"/>
        <w:rPr>
          <w:b/>
        </w:rPr>
      </w:pPr>
    </w:p>
    <w:p w:rsidR="00B54E7D" w:rsidRPr="004867E7" w:rsidRDefault="00142FA3" w:rsidP="00B54E7D">
      <w:pPr>
        <w:adjustRightInd w:val="0"/>
        <w:spacing w:after="0"/>
        <w:ind w:firstLine="540"/>
      </w:pPr>
      <w:r w:rsidRPr="004867E7">
        <w:rPr>
          <w:b/>
        </w:rPr>
        <w:t>___________________</w:t>
      </w:r>
      <w:r w:rsidR="00B54E7D" w:rsidRPr="004867E7">
        <w:t>, именуемое в дальнейшем «Подрядчик»,</w:t>
      </w:r>
      <w:r w:rsidR="00EC5E50" w:rsidRPr="004867E7">
        <w:t xml:space="preserve"> в лице</w:t>
      </w:r>
      <w:r w:rsidRPr="004867E7">
        <w:t>_____________</w:t>
      </w:r>
      <w:r w:rsidR="00B54E7D" w:rsidRPr="004867E7">
        <w:t>, де</w:t>
      </w:r>
      <w:r w:rsidR="00EC5E50" w:rsidRPr="004867E7">
        <w:t>йствующего на основании</w:t>
      </w:r>
      <w:r w:rsidRPr="004867E7">
        <w:t>__________________</w:t>
      </w:r>
      <w:r w:rsidR="00B54E7D" w:rsidRPr="004867E7">
        <w:t xml:space="preserve">, с одной стороны, и </w:t>
      </w:r>
    </w:p>
    <w:p w:rsidR="00B54E7D" w:rsidRPr="004867E7" w:rsidRDefault="00B54E7D" w:rsidP="00B54E7D">
      <w:pPr>
        <w:adjustRightInd w:val="0"/>
        <w:spacing w:after="0"/>
        <w:ind w:firstLine="540"/>
      </w:pPr>
      <w:r w:rsidRPr="004867E7">
        <w:rPr>
          <w:b/>
        </w:rPr>
        <w:t>Акционерное общество «Завод полупроводниковых приборов» (АО «ЗПП»)</w:t>
      </w:r>
      <w:r w:rsidRPr="004867E7">
        <w:t xml:space="preserve">, именуемое в дальнейшем «Заказчик», в лице </w:t>
      </w:r>
      <w:r w:rsidR="006D264A" w:rsidRPr="004867E7">
        <w:t>Г</w:t>
      </w:r>
      <w:r w:rsidRPr="004867E7">
        <w:t xml:space="preserve">енерального директора </w:t>
      </w:r>
      <w:proofErr w:type="spellStart"/>
      <w:r w:rsidR="009F18A9" w:rsidRPr="004867E7">
        <w:t>Нарбутта</w:t>
      </w:r>
      <w:proofErr w:type="spellEnd"/>
      <w:r w:rsidR="009F18A9" w:rsidRPr="004867E7">
        <w:t xml:space="preserve"> Андрея Константиновича</w:t>
      </w:r>
      <w:r w:rsidRPr="004867E7">
        <w:t>, действующего на основании Устава, с другой стороны, вместе именуемые «Стороны», на основании Протокола № _______ от «___» ___________20</w:t>
      </w:r>
      <w:r w:rsidR="00931852" w:rsidRPr="004867E7">
        <w:t>2</w:t>
      </w:r>
      <w:r w:rsidR="00A86B59" w:rsidRPr="004867E7">
        <w:t>4</w:t>
      </w:r>
      <w:r w:rsidRPr="004867E7">
        <w:t xml:space="preserve"> года, заключили настоящий Договор о нижеследующем:</w:t>
      </w:r>
    </w:p>
    <w:p w:rsidR="00B54E7D" w:rsidRPr="004867E7" w:rsidRDefault="00981A14" w:rsidP="00B54E7D">
      <w:pPr>
        <w:spacing w:after="0"/>
        <w:ind w:firstLine="426"/>
        <w:jc w:val="center"/>
        <w:rPr>
          <w:b/>
        </w:rPr>
      </w:pPr>
      <w:r w:rsidRPr="004867E7">
        <w:rPr>
          <w:b/>
        </w:rPr>
        <w:t>ОПРЕДЕЛЕНИЯ</w:t>
      </w:r>
    </w:p>
    <w:p w:rsidR="00B54E7D" w:rsidRPr="004867E7" w:rsidRDefault="00B54E7D" w:rsidP="00B54E7D">
      <w:pPr>
        <w:spacing w:after="0"/>
        <w:ind w:firstLine="426"/>
      </w:pPr>
      <w:r w:rsidRPr="004867E7">
        <w:t>В настоящем Договоре применены следующие термины с соответствующими определениями:</w:t>
      </w:r>
    </w:p>
    <w:p w:rsidR="00B54E7D" w:rsidRPr="004867E7" w:rsidRDefault="00B54E7D" w:rsidP="00B54E7D">
      <w:pPr>
        <w:adjustRightInd w:val="0"/>
        <w:spacing w:after="0"/>
        <w:ind w:firstLine="426"/>
      </w:pPr>
      <w:r w:rsidRPr="004867E7">
        <w:rPr>
          <w:b/>
        </w:rPr>
        <w:t xml:space="preserve">«Стороны» </w:t>
      </w:r>
      <w:r w:rsidRPr="004867E7">
        <w:t>- Заказчик и Подрядчик.</w:t>
      </w:r>
    </w:p>
    <w:p w:rsidR="00B54E7D" w:rsidRPr="004867E7" w:rsidRDefault="00B54E7D" w:rsidP="00B54E7D">
      <w:pPr>
        <w:adjustRightInd w:val="0"/>
        <w:spacing w:after="0"/>
        <w:ind w:firstLine="426"/>
      </w:pPr>
      <w:r w:rsidRPr="004867E7">
        <w:rPr>
          <w:b/>
        </w:rPr>
        <w:t>«Договор»</w:t>
      </w:r>
      <w:r w:rsidRPr="004867E7">
        <w:t xml:space="preserve"> - настоящий документ, включая приложения, подписанные Заказчиком и Подрядчиком, дополнения и изменения к нему, которые могут быть подписаны Сторонами в период выполнения работ.</w:t>
      </w:r>
    </w:p>
    <w:p w:rsidR="00431823" w:rsidRPr="004867E7" w:rsidRDefault="00B54E7D" w:rsidP="00B54E7D">
      <w:pPr>
        <w:autoSpaceDE w:val="0"/>
        <w:autoSpaceDN w:val="0"/>
        <w:adjustRightInd w:val="0"/>
        <w:ind w:firstLine="426"/>
        <w:rPr>
          <w:rFonts w:eastAsia="Microsoft YaHei"/>
        </w:rPr>
      </w:pPr>
      <w:r w:rsidRPr="004867E7">
        <w:rPr>
          <w:b/>
        </w:rPr>
        <w:t xml:space="preserve">«Работы» </w:t>
      </w:r>
      <w:r w:rsidRPr="004867E7">
        <w:t xml:space="preserve">- </w:t>
      </w:r>
      <w:r w:rsidR="00431823" w:rsidRPr="004867E7">
        <w:rPr>
          <w:bCs/>
          <w:iCs/>
        </w:rPr>
        <w:t xml:space="preserve">работы </w:t>
      </w:r>
      <w:r w:rsidR="00971757" w:rsidRPr="004867E7">
        <w:rPr>
          <w:bCs/>
          <w:iCs/>
        </w:rPr>
        <w:t xml:space="preserve">по </w:t>
      </w:r>
      <w:r w:rsidR="009C7BA9" w:rsidRPr="004867E7">
        <w:rPr>
          <w:bCs/>
          <w:iCs/>
        </w:rPr>
        <w:t xml:space="preserve">замене масляных выключателей </w:t>
      </w:r>
      <w:r w:rsidR="00CB6AD5" w:rsidRPr="004867E7">
        <w:rPr>
          <w:bCs/>
          <w:iCs/>
        </w:rPr>
        <w:t xml:space="preserve">10 </w:t>
      </w:r>
      <w:proofErr w:type="spellStart"/>
      <w:r w:rsidR="00CB6AD5" w:rsidRPr="004867E7">
        <w:rPr>
          <w:bCs/>
          <w:iCs/>
        </w:rPr>
        <w:t>кВ</w:t>
      </w:r>
      <w:proofErr w:type="spellEnd"/>
      <w:r w:rsidR="00CB6AD5" w:rsidRPr="004867E7">
        <w:rPr>
          <w:bCs/>
          <w:iCs/>
        </w:rPr>
        <w:t xml:space="preserve"> на вакуумные на РП</w:t>
      </w:r>
      <w:r w:rsidR="00B64AF6" w:rsidRPr="004867E7">
        <w:rPr>
          <w:bCs/>
          <w:iCs/>
        </w:rPr>
        <w:t>-6</w:t>
      </w:r>
      <w:r w:rsidR="009C7BA9" w:rsidRPr="004867E7">
        <w:rPr>
          <w:bCs/>
          <w:iCs/>
        </w:rPr>
        <w:t>кВ</w:t>
      </w:r>
      <w:r w:rsidR="0005482B" w:rsidRPr="004867E7">
        <w:rPr>
          <w:bCs/>
          <w:iCs/>
        </w:rPr>
        <w:t xml:space="preserve"> завода</w:t>
      </w:r>
      <w:r w:rsidR="00CB6AD5" w:rsidRPr="004867E7">
        <w:rPr>
          <w:bCs/>
          <w:iCs/>
        </w:rPr>
        <w:t xml:space="preserve">, а так же </w:t>
      </w:r>
      <w:r w:rsidR="00B64AF6" w:rsidRPr="004867E7">
        <w:rPr>
          <w:bCs/>
          <w:iCs/>
        </w:rPr>
        <w:t xml:space="preserve">по </w:t>
      </w:r>
      <w:r w:rsidR="00CB6AD5" w:rsidRPr="004867E7">
        <w:rPr>
          <w:bCs/>
          <w:iCs/>
        </w:rPr>
        <w:t>поставк</w:t>
      </w:r>
      <w:r w:rsidR="00B64AF6" w:rsidRPr="004867E7">
        <w:rPr>
          <w:bCs/>
          <w:iCs/>
        </w:rPr>
        <w:t>е</w:t>
      </w:r>
      <w:r w:rsidR="00CB6AD5" w:rsidRPr="004867E7">
        <w:rPr>
          <w:bCs/>
          <w:iCs/>
        </w:rPr>
        <w:t xml:space="preserve"> оборудования для производства работ по замене выключателей</w:t>
      </w:r>
      <w:r w:rsidR="00724C52" w:rsidRPr="004867E7">
        <w:rPr>
          <w:rFonts w:eastAsia="Microsoft YaHei"/>
        </w:rPr>
        <w:t xml:space="preserve">. </w:t>
      </w:r>
    </w:p>
    <w:p w:rsidR="00B54E7D" w:rsidRPr="004867E7" w:rsidRDefault="00724C52" w:rsidP="00B54E7D">
      <w:pPr>
        <w:autoSpaceDE w:val="0"/>
        <w:autoSpaceDN w:val="0"/>
        <w:adjustRightInd w:val="0"/>
        <w:ind w:firstLine="426"/>
        <w:rPr>
          <w:rFonts w:eastAsia="SimSun"/>
          <w:i/>
          <w:iCs/>
          <w:kern w:val="2"/>
          <w:lang w:eastAsia="zh-CN" w:bidi="hi-IN"/>
        </w:rPr>
      </w:pPr>
      <w:r w:rsidRPr="004867E7">
        <w:rPr>
          <w:rFonts w:eastAsia="Microsoft YaHei"/>
        </w:rPr>
        <w:t>Работы</w:t>
      </w:r>
      <w:r w:rsidR="00B54E7D" w:rsidRPr="004867E7">
        <w:rPr>
          <w:rFonts w:eastAsia="SimSun"/>
          <w:lang w:eastAsia="hi-IN" w:bidi="hi-IN"/>
        </w:rPr>
        <w:t xml:space="preserve"> </w:t>
      </w:r>
      <w:r w:rsidR="00B54E7D" w:rsidRPr="004867E7">
        <w:t>вы</w:t>
      </w:r>
      <w:r w:rsidRPr="004867E7">
        <w:t>полняются</w:t>
      </w:r>
      <w:r w:rsidR="00B54E7D" w:rsidRPr="004867E7">
        <w:t xml:space="preserve"> в соответствии с </w:t>
      </w:r>
      <w:r w:rsidR="00B64AF6" w:rsidRPr="004867E7">
        <w:rPr>
          <w:color w:val="000000"/>
        </w:rPr>
        <w:t>Техническим заданием</w:t>
      </w:r>
      <w:r w:rsidR="000F2E5C" w:rsidRPr="004867E7">
        <w:t xml:space="preserve"> (Приложение №1)</w:t>
      </w:r>
      <w:r w:rsidR="00696781" w:rsidRPr="004867E7">
        <w:t xml:space="preserve"> и </w:t>
      </w:r>
      <w:r w:rsidR="006D1F4F" w:rsidRPr="004867E7">
        <w:t>Локальным ресурсным сметным расчетом</w:t>
      </w:r>
      <w:r w:rsidR="00696781" w:rsidRPr="004867E7">
        <w:t xml:space="preserve"> (</w:t>
      </w:r>
      <w:r w:rsidR="006D1F4F" w:rsidRPr="004867E7">
        <w:t>П</w:t>
      </w:r>
      <w:r w:rsidR="00696781" w:rsidRPr="004867E7">
        <w:t>риложение № 2)</w:t>
      </w:r>
      <w:r w:rsidR="0005482B" w:rsidRPr="004867E7">
        <w:rPr>
          <w:bCs/>
          <w:iCs/>
        </w:rPr>
        <w:t>,</w:t>
      </w:r>
      <w:r w:rsidR="00B64AF6" w:rsidRPr="004867E7">
        <w:t xml:space="preserve"> являющим</w:t>
      </w:r>
      <w:r w:rsidR="00696781" w:rsidRPr="004867E7">
        <w:t>и</w:t>
      </w:r>
      <w:r w:rsidR="00B64AF6" w:rsidRPr="004867E7">
        <w:t>ся Приложением</w:t>
      </w:r>
      <w:r w:rsidR="0005482B" w:rsidRPr="004867E7">
        <w:t xml:space="preserve"> к настоящему Договору.</w:t>
      </w:r>
    </w:p>
    <w:p w:rsidR="00B54E7D" w:rsidRPr="004867E7" w:rsidRDefault="00B54E7D" w:rsidP="00B54E7D">
      <w:pPr>
        <w:spacing w:after="0"/>
        <w:jc w:val="center"/>
        <w:rPr>
          <w:color w:val="000000"/>
        </w:rPr>
      </w:pPr>
      <w:r w:rsidRPr="004867E7">
        <w:rPr>
          <w:b/>
          <w:color w:val="000000"/>
        </w:rPr>
        <w:t>1. ПРЕДМЕТ ДОГОВОРА</w:t>
      </w:r>
    </w:p>
    <w:p w:rsidR="00B54E7D" w:rsidRPr="004867E7" w:rsidRDefault="00B54E7D" w:rsidP="00B54E7D">
      <w:pPr>
        <w:spacing w:after="0"/>
        <w:rPr>
          <w:color w:val="FF0000"/>
        </w:rPr>
      </w:pPr>
      <w:r w:rsidRPr="004867E7">
        <w:rPr>
          <w:color w:val="000000"/>
        </w:rPr>
        <w:t xml:space="preserve">1.1. Заказчик поручает, а Подрядчик принимает на себя обязательство выполнить </w:t>
      </w:r>
      <w:r w:rsidR="00B64AF6" w:rsidRPr="004867E7">
        <w:rPr>
          <w:bCs/>
          <w:iCs/>
        </w:rPr>
        <w:t xml:space="preserve">работы по замене масляных выключателей 10 </w:t>
      </w:r>
      <w:proofErr w:type="spellStart"/>
      <w:r w:rsidR="00B64AF6" w:rsidRPr="004867E7">
        <w:rPr>
          <w:bCs/>
          <w:iCs/>
        </w:rPr>
        <w:t>кВ</w:t>
      </w:r>
      <w:proofErr w:type="spellEnd"/>
      <w:r w:rsidR="00B64AF6" w:rsidRPr="004867E7">
        <w:rPr>
          <w:bCs/>
          <w:iCs/>
        </w:rPr>
        <w:t xml:space="preserve"> на вакуумные на РП-6кВ завода</w:t>
      </w:r>
      <w:r w:rsidRPr="004867E7">
        <w:rPr>
          <w:color w:val="000000"/>
        </w:rPr>
        <w:t>,</w:t>
      </w:r>
      <w:r w:rsidR="00724C52" w:rsidRPr="004867E7">
        <w:rPr>
          <w:color w:val="000000"/>
        </w:rPr>
        <w:t xml:space="preserve"> расположенных</w:t>
      </w:r>
      <w:r w:rsidRPr="004867E7">
        <w:rPr>
          <w:color w:val="000000"/>
        </w:rPr>
        <w:t xml:space="preserve"> по адресу: Республика Марий Эл, </w:t>
      </w:r>
      <w:r w:rsidR="00724C52" w:rsidRPr="004867E7">
        <w:rPr>
          <w:color w:val="000000"/>
        </w:rPr>
        <w:t xml:space="preserve">г. Йошкар-Ола, ул. Суворова 26 </w:t>
      </w:r>
      <w:r w:rsidRPr="004867E7">
        <w:rPr>
          <w:color w:val="000000"/>
        </w:rPr>
        <w:t>(далее – Работы),</w:t>
      </w:r>
      <w:r w:rsidRPr="004867E7">
        <w:rPr>
          <w:rFonts w:eastAsia="Microsoft YaHei"/>
        </w:rPr>
        <w:t xml:space="preserve"> территория АО «ЗПП».</w:t>
      </w:r>
    </w:p>
    <w:p w:rsidR="00B54E7D" w:rsidRPr="004867E7" w:rsidRDefault="00B54E7D" w:rsidP="00763797">
      <w:pPr>
        <w:spacing w:after="0"/>
        <w:ind w:firstLine="426"/>
        <w:rPr>
          <w:color w:val="000000"/>
        </w:rPr>
      </w:pPr>
      <w:r w:rsidRPr="004867E7">
        <w:rPr>
          <w:color w:val="000000"/>
        </w:rPr>
        <w:t>Наименование, объемы и стоимость работ по настоящему договору указаны в Требовани</w:t>
      </w:r>
      <w:r w:rsidR="00DD16F4" w:rsidRPr="004867E7">
        <w:rPr>
          <w:color w:val="000000"/>
        </w:rPr>
        <w:t>и</w:t>
      </w:r>
      <w:r w:rsidRPr="004867E7">
        <w:rPr>
          <w:color w:val="000000"/>
        </w:rPr>
        <w:t xml:space="preserve"> к выполняемым работам, являюще</w:t>
      </w:r>
      <w:r w:rsidR="009C7BA9" w:rsidRPr="004867E7">
        <w:rPr>
          <w:color w:val="000000"/>
        </w:rPr>
        <w:t>йся</w:t>
      </w:r>
      <w:r w:rsidRPr="004867E7">
        <w:rPr>
          <w:color w:val="000000"/>
        </w:rPr>
        <w:t xml:space="preserve"> неотъемлемой частью настоящего Договора (Приложение № 1).</w:t>
      </w:r>
    </w:p>
    <w:p w:rsidR="00B54E7D" w:rsidRPr="004867E7" w:rsidRDefault="00B54E7D" w:rsidP="00763797">
      <w:pPr>
        <w:spacing w:after="0"/>
        <w:ind w:firstLine="426"/>
        <w:rPr>
          <w:color w:val="000000"/>
        </w:rPr>
      </w:pPr>
      <w:r w:rsidRPr="004867E7">
        <w:rPr>
          <w:color w:val="000000"/>
        </w:rPr>
        <w:t xml:space="preserve">Работы по настоящему Договору выполняются в соответствии с действующими СНиПами и ГОСТами, действующими на территории Российской Федерации, а также в соответствии с </w:t>
      </w:r>
      <w:r w:rsidR="00DD16F4" w:rsidRPr="004867E7">
        <w:rPr>
          <w:bCs/>
          <w:iCs/>
        </w:rPr>
        <w:t>проектной документацией</w:t>
      </w:r>
      <w:r w:rsidRPr="004867E7">
        <w:rPr>
          <w:color w:val="000000"/>
        </w:rPr>
        <w:t>.</w:t>
      </w:r>
    </w:p>
    <w:p w:rsidR="00B54E7D" w:rsidRPr="004867E7" w:rsidRDefault="00B54E7D" w:rsidP="00B54E7D">
      <w:pPr>
        <w:spacing w:after="0"/>
        <w:rPr>
          <w:color w:val="000000"/>
        </w:rPr>
      </w:pPr>
      <w:r w:rsidRPr="004867E7">
        <w:rPr>
          <w:color w:val="000000"/>
        </w:rPr>
        <w:t>1.2. Подрядчик обязуется выполнить все работы, указанные в п. 1.1 настоящего Договора, собственными силами или силами привлеченных субподрядных организаций в соответствии с положениями настоящего Договора и на основании Приложений к нему.</w:t>
      </w:r>
    </w:p>
    <w:p w:rsidR="00B54E7D" w:rsidRPr="004867E7" w:rsidRDefault="00B54E7D" w:rsidP="00B54E7D">
      <w:pPr>
        <w:spacing w:after="0"/>
        <w:jc w:val="center"/>
        <w:rPr>
          <w:b/>
          <w:color w:val="000000"/>
        </w:rPr>
      </w:pPr>
      <w:r w:rsidRPr="004867E7">
        <w:rPr>
          <w:b/>
          <w:color w:val="000000"/>
        </w:rPr>
        <w:t>2. ЦЕНА ДОГОВОРА</w:t>
      </w:r>
    </w:p>
    <w:p w:rsidR="0029773A" w:rsidRPr="004867E7" w:rsidRDefault="00B54E7D" w:rsidP="00B54E7D">
      <w:pPr>
        <w:spacing w:after="0"/>
        <w:rPr>
          <w:color w:val="000000"/>
        </w:rPr>
      </w:pPr>
      <w:r w:rsidRPr="004867E7">
        <w:rPr>
          <w:color w:val="000000"/>
        </w:rPr>
        <w:t>2.1. Цена Договора является фиксированной, определяется в соо</w:t>
      </w:r>
      <w:r w:rsidR="00763797" w:rsidRPr="004867E7">
        <w:rPr>
          <w:color w:val="000000"/>
        </w:rPr>
        <w:t xml:space="preserve">тветствии с заявкой Подрядчика, </w:t>
      </w:r>
      <w:r w:rsidRPr="004867E7">
        <w:rPr>
          <w:color w:val="000000"/>
        </w:rPr>
        <w:t xml:space="preserve">и составляет </w:t>
      </w:r>
      <w:r w:rsidR="00EC5E50" w:rsidRPr="004867E7">
        <w:rPr>
          <w:color w:val="000000"/>
        </w:rPr>
        <w:t>–</w:t>
      </w:r>
      <w:r w:rsidR="00142FA3" w:rsidRPr="004867E7">
        <w:rPr>
          <w:color w:val="000000"/>
        </w:rPr>
        <w:t xml:space="preserve"> ________________________________</w:t>
      </w:r>
      <w:r w:rsidRPr="004867E7">
        <w:rPr>
          <w:color w:val="000000"/>
        </w:rPr>
        <w:t>, включая</w:t>
      </w:r>
      <w:r w:rsidR="00DD16F4" w:rsidRPr="004867E7">
        <w:rPr>
          <w:color w:val="000000"/>
        </w:rPr>
        <w:t xml:space="preserve"> общую</w:t>
      </w:r>
      <w:r w:rsidRPr="004867E7">
        <w:rPr>
          <w:color w:val="000000"/>
        </w:rPr>
        <w:t xml:space="preserve"> </w:t>
      </w:r>
      <w:r w:rsidR="00431823" w:rsidRPr="004867E7">
        <w:rPr>
          <w:color w:val="000000"/>
        </w:rPr>
        <w:t>стоимость выполнения работ</w:t>
      </w:r>
      <w:r w:rsidR="00011686" w:rsidRPr="004867E7">
        <w:t xml:space="preserve">, стоимость поставки и монтажа </w:t>
      </w:r>
      <w:r w:rsidR="00431823" w:rsidRPr="004867E7">
        <w:t xml:space="preserve">необходимых </w:t>
      </w:r>
      <w:r w:rsidR="00011686" w:rsidRPr="004867E7">
        <w:t>материалов</w:t>
      </w:r>
      <w:r w:rsidR="00011686" w:rsidRPr="004867E7">
        <w:rPr>
          <w:color w:val="000000"/>
        </w:rPr>
        <w:t>, средств на оплату труда</w:t>
      </w:r>
      <w:r w:rsidR="00A543F0" w:rsidRPr="004867E7">
        <w:rPr>
          <w:color w:val="000000"/>
        </w:rPr>
        <w:t>,</w:t>
      </w:r>
      <w:r w:rsidR="00132AA4" w:rsidRPr="004867E7">
        <w:rPr>
          <w:color w:val="000000"/>
        </w:rPr>
        <w:t xml:space="preserve"> </w:t>
      </w:r>
      <w:r w:rsidR="00A543F0" w:rsidRPr="004867E7">
        <w:rPr>
          <w:color w:val="000000"/>
        </w:rPr>
        <w:t xml:space="preserve">использование специальных приборов </w:t>
      </w:r>
      <w:r w:rsidR="00C11229" w:rsidRPr="004867E7">
        <w:rPr>
          <w:color w:val="000000"/>
        </w:rPr>
        <w:t>для проведения работ</w:t>
      </w:r>
      <w:r w:rsidR="006147BC" w:rsidRPr="004867E7">
        <w:rPr>
          <w:color w:val="000000"/>
        </w:rPr>
        <w:t>,</w:t>
      </w:r>
      <w:r w:rsidRPr="004867E7">
        <w:rPr>
          <w:color w:val="000000"/>
        </w:rPr>
        <w:t xml:space="preserve"> стоимость погрузочно-разгрузочных работ, </w:t>
      </w:r>
      <w:r w:rsidR="001C64F6" w:rsidRPr="004867E7">
        <w:rPr>
          <w:color w:val="000000"/>
        </w:rPr>
        <w:t>(</w:t>
      </w:r>
      <w:r w:rsidR="00011686" w:rsidRPr="004867E7">
        <w:rPr>
          <w:color w:val="000000"/>
        </w:rPr>
        <w:t>НДС</w:t>
      </w:r>
      <w:r w:rsidR="0075284F" w:rsidRPr="004867E7">
        <w:rPr>
          <w:color w:val="000000"/>
        </w:rPr>
        <w:t>*-</w:t>
      </w:r>
      <w:r w:rsidR="00C11229" w:rsidRPr="004867E7">
        <w:rPr>
          <w:color w:val="000000"/>
        </w:rPr>
        <w:t xml:space="preserve"> </w:t>
      </w:r>
      <w:r w:rsidR="0075284F" w:rsidRPr="004867E7">
        <w:rPr>
          <w:color w:val="000000"/>
        </w:rPr>
        <w:t>если применим</w:t>
      </w:r>
      <w:r w:rsidR="001C64F6" w:rsidRPr="004867E7">
        <w:rPr>
          <w:color w:val="000000"/>
        </w:rPr>
        <w:t>)</w:t>
      </w:r>
      <w:r w:rsidR="00011686" w:rsidRPr="004867E7">
        <w:rPr>
          <w:color w:val="000000"/>
        </w:rPr>
        <w:t>,</w:t>
      </w:r>
      <w:r w:rsidR="0029773A" w:rsidRPr="004867E7">
        <w:rPr>
          <w:color w:val="000000"/>
        </w:rPr>
        <w:t xml:space="preserve"> </w:t>
      </w:r>
      <w:r w:rsidR="00011686" w:rsidRPr="004867E7">
        <w:rPr>
          <w:color w:val="000000"/>
        </w:rPr>
        <w:t>транспортные и другие расходы, связанные с выполнением работ по месту (г. Йошкар-Ола, ул. Суворова,  д.26)</w:t>
      </w:r>
      <w:r w:rsidR="0029773A" w:rsidRPr="004867E7">
        <w:rPr>
          <w:color w:val="000000"/>
        </w:rPr>
        <w:t>, расходы на демонтажные работы, расходы на монтажные работы, расходы на вывоз мусора, образовавшегося в результате проведения работ, расходы на реализацию гарантийных обязательств,</w:t>
      </w:r>
      <w:r w:rsidR="00431823" w:rsidRPr="004867E7">
        <w:rPr>
          <w:color w:val="000000"/>
        </w:rPr>
        <w:t xml:space="preserve"> </w:t>
      </w:r>
      <w:r w:rsidR="00011686" w:rsidRPr="004867E7">
        <w:rPr>
          <w:color w:val="000000"/>
        </w:rPr>
        <w:t>а также таможенные пошлины, страхование</w:t>
      </w:r>
      <w:r w:rsidR="0029773A" w:rsidRPr="004867E7">
        <w:rPr>
          <w:color w:val="000000"/>
        </w:rPr>
        <w:t>,</w:t>
      </w:r>
      <w:r w:rsidR="00011686" w:rsidRPr="004867E7">
        <w:rPr>
          <w:color w:val="000000"/>
        </w:rPr>
        <w:t xml:space="preserve"> </w:t>
      </w:r>
      <w:r w:rsidRPr="004867E7">
        <w:rPr>
          <w:color w:val="000000"/>
        </w:rPr>
        <w:t xml:space="preserve">налоги, сборы и иные расходы, обязательные платежи, связанные с исполнением договора. </w:t>
      </w:r>
    </w:p>
    <w:p w:rsidR="00B54E7D" w:rsidRPr="004867E7" w:rsidRDefault="00B54E7D" w:rsidP="00B54E7D">
      <w:pPr>
        <w:spacing w:after="0"/>
        <w:ind w:firstLine="426"/>
        <w:rPr>
          <w:color w:val="000000"/>
        </w:rPr>
      </w:pPr>
      <w:r w:rsidRPr="004867E7">
        <w:rPr>
          <w:color w:val="000000"/>
        </w:rPr>
        <w:t xml:space="preserve">Цена договора определяется в рублях, она фиксированная в течение всего срока действия договора. Неучтенные затраты, связанные с исполнением договора, но не включенные в предлагаемую цену договора, не подлежат оплате Заказчиком и относятся к затратам Подрядчика. </w:t>
      </w:r>
    </w:p>
    <w:p w:rsidR="00874467" w:rsidRDefault="00874467" w:rsidP="00B54E7D">
      <w:pPr>
        <w:spacing w:after="0"/>
        <w:jc w:val="center"/>
        <w:rPr>
          <w:b/>
        </w:rPr>
      </w:pPr>
    </w:p>
    <w:p w:rsidR="00B54E7D" w:rsidRPr="004867E7" w:rsidRDefault="00462014" w:rsidP="00B54E7D">
      <w:pPr>
        <w:spacing w:after="0"/>
        <w:jc w:val="center"/>
        <w:rPr>
          <w:color w:val="000000"/>
        </w:rPr>
      </w:pPr>
      <w:r w:rsidRPr="004867E7">
        <w:rPr>
          <w:b/>
        </w:rPr>
        <w:lastRenderedPageBreak/>
        <w:t>3. ПОРЯДОК РАСЧЕТОВ</w:t>
      </w:r>
      <w:r w:rsidRPr="004867E7">
        <w:rPr>
          <w:b/>
          <w:vertAlign w:val="superscript"/>
        </w:rPr>
        <w:footnoteReference w:id="1"/>
      </w:r>
      <w:r w:rsidRPr="004867E7">
        <w:rPr>
          <w:b/>
        </w:rPr>
        <w:t>.</w:t>
      </w:r>
    </w:p>
    <w:p w:rsidR="007A72FA" w:rsidRPr="004867E7" w:rsidRDefault="00B54E7D" w:rsidP="007A72FA">
      <w:pPr>
        <w:shd w:val="clear" w:color="auto" w:fill="FFFFFF"/>
        <w:spacing w:after="0"/>
        <w:ind w:right="40"/>
      </w:pPr>
      <w:r w:rsidRPr="004867E7">
        <w:rPr>
          <w:color w:val="000000"/>
        </w:rPr>
        <w:t xml:space="preserve">3.1. </w:t>
      </w:r>
      <w:r w:rsidR="007A72FA" w:rsidRPr="004867E7">
        <w:t>Заказчик осуществляет</w:t>
      </w:r>
      <w:r w:rsidR="003C44A8" w:rsidRPr="004867E7">
        <w:t xml:space="preserve"> </w:t>
      </w:r>
      <w:r w:rsidR="00431823" w:rsidRPr="004867E7">
        <w:t xml:space="preserve">100% оплату </w:t>
      </w:r>
      <w:r w:rsidR="00462014" w:rsidRPr="004867E7">
        <w:t xml:space="preserve">за </w:t>
      </w:r>
      <w:r w:rsidR="00431823" w:rsidRPr="004867E7">
        <w:t>выполненны</w:t>
      </w:r>
      <w:r w:rsidR="004867E7" w:rsidRPr="004867E7">
        <w:t>е</w:t>
      </w:r>
      <w:r w:rsidR="00431823" w:rsidRPr="004867E7">
        <w:t xml:space="preserve"> работ</w:t>
      </w:r>
      <w:r w:rsidR="004867E7" w:rsidRPr="004867E7">
        <w:t>ы</w:t>
      </w:r>
      <w:r w:rsidR="003C44A8" w:rsidRPr="004867E7">
        <w:t xml:space="preserve"> в течение </w:t>
      </w:r>
      <w:r w:rsidR="00462014" w:rsidRPr="004867E7">
        <w:t>30 (Тридцати) календарных</w:t>
      </w:r>
      <w:r w:rsidR="003C44A8" w:rsidRPr="004867E7">
        <w:t xml:space="preserve"> дней с момента подписания </w:t>
      </w:r>
      <w:r w:rsidR="00431823" w:rsidRPr="004867E7">
        <w:t xml:space="preserve">Сторонами </w:t>
      </w:r>
      <w:r w:rsidR="007A72FA" w:rsidRPr="004867E7">
        <w:t xml:space="preserve">Акта сдачи-приемки </w:t>
      </w:r>
      <w:r w:rsidR="004F09F5" w:rsidRPr="004867E7">
        <w:t>выполненных работ</w:t>
      </w:r>
      <w:r w:rsidR="007A72FA" w:rsidRPr="004867E7">
        <w:t>.</w:t>
      </w:r>
    </w:p>
    <w:p w:rsidR="00B54E7D" w:rsidRPr="004867E7" w:rsidRDefault="00B54E7D" w:rsidP="00B54E7D">
      <w:pPr>
        <w:spacing w:after="0"/>
        <w:jc w:val="center"/>
        <w:rPr>
          <w:color w:val="000000"/>
        </w:rPr>
      </w:pPr>
      <w:r w:rsidRPr="004867E7">
        <w:rPr>
          <w:b/>
          <w:color w:val="000000"/>
        </w:rPr>
        <w:t>4. СРОКИ ВЫПОЛНЕНИЯ РАБОТ</w:t>
      </w:r>
    </w:p>
    <w:p w:rsidR="00B54E7D" w:rsidRPr="004867E7" w:rsidRDefault="00B54E7D" w:rsidP="00B54E7D">
      <w:pPr>
        <w:spacing w:after="0"/>
        <w:rPr>
          <w:color w:val="000000"/>
        </w:rPr>
      </w:pPr>
      <w:r w:rsidRPr="004867E7">
        <w:rPr>
          <w:color w:val="000000"/>
        </w:rPr>
        <w:t xml:space="preserve">4.1. Срок выполнения работ </w:t>
      </w:r>
      <w:r w:rsidR="005C495F" w:rsidRPr="004867E7">
        <w:rPr>
          <w:color w:val="000000"/>
        </w:rPr>
        <w:t>–</w:t>
      </w:r>
      <w:r w:rsidRPr="004867E7">
        <w:t xml:space="preserve"> </w:t>
      </w:r>
      <w:r w:rsidR="00724C52" w:rsidRPr="004867E7">
        <w:rPr>
          <w:color w:val="000000"/>
        </w:rPr>
        <w:t xml:space="preserve">в </w:t>
      </w:r>
      <w:r w:rsidR="00A86B59" w:rsidRPr="004867E7">
        <w:rPr>
          <w:color w:val="000000"/>
        </w:rPr>
        <w:t xml:space="preserve">течении 90 </w:t>
      </w:r>
      <w:r w:rsidR="00462014" w:rsidRPr="004867E7">
        <w:rPr>
          <w:color w:val="000000"/>
        </w:rPr>
        <w:t xml:space="preserve">календарных </w:t>
      </w:r>
      <w:r w:rsidR="00A86B59" w:rsidRPr="004867E7">
        <w:rPr>
          <w:color w:val="000000"/>
        </w:rPr>
        <w:t>дней с момента подписания настоящего Договора</w:t>
      </w:r>
      <w:r w:rsidRPr="004867E7">
        <w:rPr>
          <w:color w:val="000000"/>
        </w:rPr>
        <w:t>.</w:t>
      </w:r>
      <w:r w:rsidR="004F09F5" w:rsidRPr="004867E7">
        <w:rPr>
          <w:color w:val="000000"/>
        </w:rPr>
        <w:t xml:space="preserve"> Производство работ может назначаться в неурочное время, в выходные и праздничные дни.</w:t>
      </w:r>
    </w:p>
    <w:p w:rsidR="00B54E7D" w:rsidRPr="004867E7" w:rsidRDefault="00B54E7D" w:rsidP="00B54E7D">
      <w:pPr>
        <w:spacing w:after="0"/>
        <w:jc w:val="center"/>
        <w:rPr>
          <w:b/>
          <w:color w:val="000000"/>
        </w:rPr>
      </w:pPr>
      <w:r w:rsidRPr="004867E7">
        <w:rPr>
          <w:b/>
          <w:color w:val="000000"/>
        </w:rPr>
        <w:t>5. ОБЯЗАТЕЛЬСТВА СТОРОН</w:t>
      </w:r>
    </w:p>
    <w:p w:rsidR="00B54E7D" w:rsidRPr="004867E7" w:rsidRDefault="00B54E7D" w:rsidP="00B54E7D">
      <w:pPr>
        <w:tabs>
          <w:tab w:val="left" w:pos="4185"/>
        </w:tabs>
        <w:spacing w:after="0"/>
        <w:jc w:val="left"/>
        <w:rPr>
          <w:rFonts w:eastAsia="Calibri"/>
          <w:color w:val="000000"/>
          <w:lang w:eastAsia="en-US"/>
        </w:rPr>
      </w:pPr>
      <w:r w:rsidRPr="004867E7">
        <w:rPr>
          <w:rFonts w:eastAsia="Calibri"/>
          <w:color w:val="000000"/>
          <w:lang w:eastAsia="en-US"/>
        </w:rPr>
        <w:t>5.1. Обязательства Подрядчика:</w:t>
      </w:r>
    </w:p>
    <w:p w:rsidR="00B54E7D" w:rsidRPr="004867E7" w:rsidRDefault="00B54E7D" w:rsidP="00B54E7D">
      <w:pPr>
        <w:spacing w:after="0"/>
        <w:rPr>
          <w:rFonts w:eastAsia="Calibri"/>
          <w:color w:val="000000"/>
          <w:lang w:eastAsia="en-US"/>
        </w:rPr>
      </w:pPr>
      <w:r w:rsidRPr="004867E7">
        <w:rPr>
          <w:rFonts w:eastAsia="Calibri"/>
          <w:color w:val="000000"/>
          <w:lang w:eastAsia="en-US"/>
        </w:rPr>
        <w:t>Для выполнения работ по настоящему Договору Подрядчик принимает на себя обязательство:</w:t>
      </w:r>
    </w:p>
    <w:p w:rsidR="00B54E7D" w:rsidRPr="004867E7" w:rsidRDefault="00B54E7D" w:rsidP="00B54E7D">
      <w:pPr>
        <w:spacing w:after="0"/>
        <w:rPr>
          <w:rFonts w:eastAsia="Calibri"/>
          <w:color w:val="000000"/>
          <w:lang w:eastAsia="en-US"/>
        </w:rPr>
      </w:pPr>
      <w:r w:rsidRPr="004867E7">
        <w:rPr>
          <w:rFonts w:eastAsia="Calibri"/>
          <w:color w:val="000000"/>
          <w:lang w:eastAsia="en-US"/>
        </w:rPr>
        <w:t xml:space="preserve">5.1.1. </w:t>
      </w:r>
      <w:r w:rsidRPr="004867E7">
        <w:rPr>
          <w:rFonts w:eastAsia="Calibri"/>
          <w:color w:val="000000"/>
          <w:shd w:val="clear" w:color="auto" w:fill="FFFFFF" w:themeFill="background1"/>
          <w:lang w:eastAsia="en-US"/>
        </w:rPr>
        <w:t xml:space="preserve">На выполнение </w:t>
      </w:r>
      <w:r w:rsidR="0042577D" w:rsidRPr="004867E7">
        <w:rPr>
          <w:rFonts w:eastAsia="Calibri"/>
          <w:color w:val="000000"/>
          <w:shd w:val="clear" w:color="auto" w:fill="FFFFFF" w:themeFill="background1"/>
          <w:lang w:eastAsia="en-US"/>
        </w:rPr>
        <w:t>работ в</w:t>
      </w:r>
      <w:r w:rsidRPr="004867E7">
        <w:rPr>
          <w:rFonts w:eastAsia="Calibri"/>
          <w:color w:val="000000"/>
          <w:lang w:eastAsia="en-US"/>
        </w:rPr>
        <w:t xml:space="preserve"> объеме и в сроки, предусмотренные настоящим Договором, и сдать объект Заказчику в установленный срок.</w:t>
      </w:r>
    </w:p>
    <w:p w:rsidR="00B54E7D" w:rsidRPr="004867E7" w:rsidRDefault="00B54E7D" w:rsidP="00B54E7D">
      <w:pPr>
        <w:spacing w:after="0"/>
        <w:rPr>
          <w:rFonts w:eastAsia="Calibri"/>
          <w:color w:val="000000"/>
          <w:lang w:eastAsia="en-US"/>
        </w:rPr>
      </w:pPr>
      <w:r w:rsidRPr="004867E7">
        <w:rPr>
          <w:rFonts w:eastAsia="Calibri"/>
          <w:color w:val="000000"/>
          <w:lang w:eastAsia="en-US"/>
        </w:rPr>
        <w:t xml:space="preserve">5.1.2. </w:t>
      </w:r>
      <w:r w:rsidR="00434E5D" w:rsidRPr="004867E7">
        <w:rPr>
          <w:rFonts w:eastAsia="Calibri"/>
          <w:color w:val="000000"/>
          <w:lang w:eastAsia="en-US"/>
        </w:rPr>
        <w:t>Подрядчик обязан о</w:t>
      </w:r>
      <w:r w:rsidRPr="004867E7">
        <w:rPr>
          <w:rFonts w:eastAsia="Calibri"/>
          <w:color w:val="000000"/>
          <w:lang w:eastAsia="en-US"/>
        </w:rPr>
        <w:t>беспечить:</w:t>
      </w:r>
    </w:p>
    <w:p w:rsidR="00B54E7D" w:rsidRPr="004867E7" w:rsidRDefault="00B54E7D" w:rsidP="00B54E7D">
      <w:pPr>
        <w:spacing w:after="0"/>
        <w:rPr>
          <w:rFonts w:eastAsia="Calibri"/>
          <w:color w:val="000000"/>
          <w:lang w:eastAsia="en-US"/>
        </w:rPr>
      </w:pPr>
      <w:r w:rsidRPr="004867E7">
        <w:rPr>
          <w:rFonts w:eastAsia="Calibri"/>
          <w:color w:val="000000"/>
          <w:lang w:eastAsia="en-US"/>
        </w:rPr>
        <w:t>- производство работ в полном соответствии с документацией, сроками производства работ, установленными настоящим Договором;</w:t>
      </w:r>
    </w:p>
    <w:p w:rsidR="00B54E7D" w:rsidRPr="004867E7" w:rsidRDefault="00B54E7D" w:rsidP="00B54E7D">
      <w:pPr>
        <w:spacing w:after="0"/>
        <w:rPr>
          <w:rFonts w:eastAsia="Calibri"/>
          <w:color w:val="000000"/>
          <w:lang w:eastAsia="en-US"/>
        </w:rPr>
      </w:pPr>
      <w:r w:rsidRPr="004867E7">
        <w:rPr>
          <w:rFonts w:eastAsia="Calibri"/>
          <w:color w:val="000000"/>
          <w:lang w:eastAsia="en-US"/>
        </w:rPr>
        <w:t>- качество выполнения всех работ в соответствии с технической документацией и действующими нормами и техническими условиями;</w:t>
      </w:r>
    </w:p>
    <w:p w:rsidR="00B54E7D" w:rsidRPr="004867E7" w:rsidRDefault="00B54E7D" w:rsidP="00B54E7D">
      <w:pPr>
        <w:spacing w:after="0"/>
        <w:rPr>
          <w:rFonts w:eastAsia="Calibri"/>
          <w:color w:val="000000"/>
          <w:lang w:eastAsia="en-US"/>
        </w:rPr>
      </w:pPr>
      <w:r w:rsidRPr="004867E7">
        <w:rPr>
          <w:rFonts w:eastAsia="Calibri"/>
          <w:color w:val="000000"/>
          <w:lang w:eastAsia="en-US"/>
        </w:rPr>
        <w:t>- своевременное устранение недостатков и дефектов, выявленных при приемке работ.</w:t>
      </w:r>
    </w:p>
    <w:p w:rsidR="00B54E7D" w:rsidRPr="004867E7" w:rsidRDefault="00B54E7D" w:rsidP="00B54E7D">
      <w:pPr>
        <w:spacing w:after="0"/>
        <w:rPr>
          <w:rFonts w:eastAsia="Calibri"/>
          <w:color w:val="000000"/>
          <w:lang w:eastAsia="en-US"/>
        </w:rPr>
      </w:pPr>
      <w:r w:rsidRPr="004867E7">
        <w:rPr>
          <w:rFonts w:eastAsia="Calibri"/>
          <w:color w:val="000000"/>
          <w:lang w:eastAsia="en-US"/>
        </w:rPr>
        <w:t>5.1.</w:t>
      </w:r>
      <w:r w:rsidR="004329ED" w:rsidRPr="004867E7">
        <w:rPr>
          <w:rFonts w:eastAsia="Calibri"/>
          <w:color w:val="000000"/>
          <w:lang w:eastAsia="en-US"/>
        </w:rPr>
        <w:t>3</w:t>
      </w:r>
      <w:r w:rsidRPr="004867E7">
        <w:rPr>
          <w:rFonts w:eastAsia="Calibri"/>
          <w:color w:val="000000"/>
          <w:lang w:eastAsia="en-US"/>
        </w:rPr>
        <w:t>. В течение 5 (Пяти) календарных дней со дня окончания выполнения работ по договору и приемки письменно известить об этом Заказчика.</w:t>
      </w:r>
    </w:p>
    <w:p w:rsidR="00B54E7D" w:rsidRPr="004867E7" w:rsidRDefault="00B54E7D" w:rsidP="00B54E7D">
      <w:pPr>
        <w:spacing w:after="0"/>
        <w:rPr>
          <w:rFonts w:eastAsia="Calibri"/>
          <w:color w:val="000000"/>
          <w:lang w:eastAsia="en-US"/>
        </w:rPr>
      </w:pPr>
      <w:r w:rsidRPr="004867E7">
        <w:rPr>
          <w:rFonts w:eastAsia="Calibri"/>
          <w:color w:val="000000"/>
          <w:lang w:eastAsia="en-US"/>
        </w:rPr>
        <w:t>5.1.</w:t>
      </w:r>
      <w:r w:rsidR="004329ED" w:rsidRPr="004867E7">
        <w:rPr>
          <w:rFonts w:eastAsia="Calibri"/>
          <w:color w:val="000000"/>
          <w:lang w:eastAsia="en-US"/>
        </w:rPr>
        <w:t>4</w:t>
      </w:r>
      <w:r w:rsidRPr="004867E7">
        <w:rPr>
          <w:rFonts w:eastAsia="Calibri"/>
          <w:color w:val="000000"/>
          <w:lang w:eastAsia="en-US"/>
        </w:rPr>
        <w:t>. Немедленно известить Заказчика и до получения от него указаний приостановить работы при обнаружении:</w:t>
      </w:r>
    </w:p>
    <w:p w:rsidR="00B54E7D" w:rsidRPr="004867E7" w:rsidRDefault="00B54E7D" w:rsidP="00B54E7D">
      <w:pPr>
        <w:spacing w:after="0"/>
        <w:rPr>
          <w:rFonts w:eastAsia="Calibri"/>
          <w:color w:val="000000"/>
          <w:lang w:eastAsia="en-US"/>
        </w:rPr>
      </w:pPr>
      <w:r w:rsidRPr="004867E7">
        <w:rPr>
          <w:rFonts w:eastAsia="Calibri"/>
          <w:color w:val="000000"/>
          <w:lang w:eastAsia="en-US"/>
        </w:rPr>
        <w:t>- возможных неблагоприятных для Заказчика последствий выполнения его указаний о способе исполнения работы;</w:t>
      </w:r>
    </w:p>
    <w:p w:rsidR="00B54E7D" w:rsidRPr="004867E7" w:rsidRDefault="00B54E7D" w:rsidP="00B54E7D">
      <w:pPr>
        <w:spacing w:after="0"/>
        <w:rPr>
          <w:rFonts w:eastAsia="Calibri"/>
          <w:color w:val="000000"/>
          <w:lang w:eastAsia="en-US"/>
        </w:rPr>
      </w:pPr>
      <w:r w:rsidRPr="004867E7">
        <w:rPr>
          <w:rFonts w:eastAsia="Calibri"/>
          <w:color w:val="000000"/>
          <w:lang w:eastAsia="en-US"/>
        </w:rPr>
        <w:t>- иных не зависящих от 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B54E7D" w:rsidRPr="004867E7" w:rsidRDefault="00B54E7D" w:rsidP="00B54E7D">
      <w:pPr>
        <w:spacing w:after="0"/>
        <w:rPr>
          <w:rFonts w:eastAsia="Calibri"/>
          <w:color w:val="000000"/>
          <w:lang w:eastAsia="en-US"/>
        </w:rPr>
      </w:pPr>
      <w:r w:rsidRPr="004867E7">
        <w:rPr>
          <w:rFonts w:eastAsia="Calibri"/>
          <w:color w:val="000000"/>
          <w:lang w:eastAsia="en-US"/>
        </w:rPr>
        <w:t>5.1.</w:t>
      </w:r>
      <w:r w:rsidR="004329ED" w:rsidRPr="004867E7">
        <w:rPr>
          <w:rFonts w:eastAsia="Calibri"/>
          <w:color w:val="000000"/>
          <w:lang w:eastAsia="en-US"/>
        </w:rPr>
        <w:t>5</w:t>
      </w:r>
      <w:r w:rsidRPr="004867E7">
        <w:rPr>
          <w:rFonts w:eastAsia="Calibri"/>
          <w:color w:val="000000"/>
          <w:lang w:eastAsia="en-US"/>
        </w:rPr>
        <w:t>. Подрядчик не вправе выполнять указания Заказчика, если это может привести к нарушению требований, обязательных для Сторон по охране окружающей среды и безопасности работ.</w:t>
      </w:r>
    </w:p>
    <w:p w:rsidR="00B54E7D" w:rsidRPr="004867E7" w:rsidRDefault="00B54E7D" w:rsidP="00B54E7D">
      <w:pPr>
        <w:spacing w:after="0"/>
        <w:rPr>
          <w:rFonts w:eastAsia="Calibri"/>
          <w:color w:val="000000"/>
          <w:lang w:eastAsia="en-US"/>
        </w:rPr>
      </w:pPr>
      <w:r w:rsidRPr="004867E7">
        <w:rPr>
          <w:rFonts w:eastAsia="Calibri"/>
          <w:color w:val="000000"/>
          <w:lang w:eastAsia="en-US"/>
        </w:rPr>
        <w:t>5.1.</w:t>
      </w:r>
      <w:r w:rsidR="004329ED" w:rsidRPr="004867E7">
        <w:rPr>
          <w:rFonts w:eastAsia="Calibri"/>
          <w:color w:val="000000"/>
          <w:lang w:eastAsia="en-US"/>
        </w:rPr>
        <w:t>6</w:t>
      </w:r>
      <w:r w:rsidRPr="004867E7">
        <w:rPr>
          <w:rFonts w:eastAsia="Calibri"/>
          <w:color w:val="000000"/>
          <w:lang w:eastAsia="en-US"/>
        </w:rPr>
        <w:t>. В случае привлечения Субподрядчиков к выполнению работ по настоящему договору, нести ответственность за неисполнение или ненадлежащее исполнение ими обязательств по договору. Привлечение Субподрядчиков к выполнению работ по настоящему договору производится только на основании письменного согласия Заказчика.</w:t>
      </w:r>
    </w:p>
    <w:p w:rsidR="00B54E7D" w:rsidRPr="004867E7" w:rsidRDefault="008E05C3" w:rsidP="00B54E7D">
      <w:pPr>
        <w:spacing w:after="0"/>
        <w:rPr>
          <w:rFonts w:eastAsia="Calibri"/>
          <w:color w:val="000000"/>
          <w:lang w:eastAsia="en-US"/>
        </w:rPr>
      </w:pPr>
      <w:r w:rsidRPr="004867E7">
        <w:rPr>
          <w:rFonts w:eastAsia="Calibri"/>
          <w:color w:val="000000"/>
          <w:lang w:eastAsia="en-US"/>
        </w:rPr>
        <w:t>5.1.</w:t>
      </w:r>
      <w:r w:rsidR="004329ED" w:rsidRPr="004867E7">
        <w:rPr>
          <w:rFonts w:eastAsia="Calibri"/>
          <w:color w:val="000000"/>
          <w:lang w:eastAsia="en-US"/>
        </w:rPr>
        <w:t>7</w:t>
      </w:r>
      <w:r w:rsidR="00B54E7D" w:rsidRPr="004867E7">
        <w:rPr>
          <w:rFonts w:eastAsia="Calibri"/>
          <w:color w:val="000000"/>
          <w:lang w:eastAsia="en-US"/>
        </w:rPr>
        <w:t>. Выполнить в полном объеме все свои обязательства, предусмотренные настоящим Договором.</w:t>
      </w:r>
    </w:p>
    <w:p w:rsidR="00B54E7D" w:rsidRPr="004867E7" w:rsidRDefault="00B54E7D" w:rsidP="00B54E7D">
      <w:pPr>
        <w:spacing w:after="0"/>
        <w:rPr>
          <w:rFonts w:eastAsia="Calibri"/>
          <w:lang w:eastAsia="en-US"/>
        </w:rPr>
      </w:pPr>
      <w:r w:rsidRPr="004867E7">
        <w:rPr>
          <w:rFonts w:eastAsia="Calibri"/>
          <w:color w:val="000000"/>
          <w:lang w:eastAsia="en-US"/>
        </w:rPr>
        <w:t>5.1.</w:t>
      </w:r>
      <w:r w:rsidR="004329ED" w:rsidRPr="004867E7">
        <w:rPr>
          <w:rFonts w:eastAsia="Calibri"/>
          <w:color w:val="000000"/>
          <w:lang w:eastAsia="en-US"/>
        </w:rPr>
        <w:t>8</w:t>
      </w:r>
      <w:r w:rsidRPr="004867E7">
        <w:rPr>
          <w:rFonts w:eastAsia="Calibri"/>
          <w:color w:val="000000"/>
          <w:lang w:eastAsia="en-US"/>
        </w:rPr>
        <w:t xml:space="preserve">. </w:t>
      </w:r>
      <w:r w:rsidRPr="004867E7">
        <w:rPr>
          <w:rFonts w:eastAsia="Calibri"/>
          <w:lang w:eastAsia="en-US"/>
        </w:rPr>
        <w:t>Подрядчик осуществляет инструктажи, направленные на соблюдение Сотрудниками Подрядчика норм охраны труда, техники безопасности, в соответствии с положениями и нормами, установленными действующим законодательством и несет полную ответственность за их несоблюдение.</w:t>
      </w:r>
    </w:p>
    <w:p w:rsidR="00B54E7D" w:rsidRPr="004867E7" w:rsidRDefault="00B54E7D" w:rsidP="00B54E7D">
      <w:pPr>
        <w:spacing w:after="0"/>
        <w:rPr>
          <w:rFonts w:eastAsia="Calibri"/>
          <w:lang w:eastAsia="en-US"/>
        </w:rPr>
      </w:pPr>
      <w:r w:rsidRPr="004867E7">
        <w:rPr>
          <w:rFonts w:eastAsia="Calibri"/>
          <w:lang w:eastAsia="en-US"/>
        </w:rPr>
        <w:t>5.1.</w:t>
      </w:r>
      <w:r w:rsidR="004329ED" w:rsidRPr="004867E7">
        <w:rPr>
          <w:rFonts w:eastAsia="Calibri"/>
          <w:lang w:eastAsia="en-US"/>
        </w:rPr>
        <w:t>9</w:t>
      </w:r>
      <w:r w:rsidRPr="004867E7">
        <w:rPr>
          <w:rFonts w:eastAsia="Calibri"/>
          <w:lang w:eastAsia="en-US"/>
        </w:rPr>
        <w:t xml:space="preserve">. </w:t>
      </w:r>
      <w:proofErr w:type="gramStart"/>
      <w:r w:rsidRPr="004867E7">
        <w:rPr>
          <w:rFonts w:eastAsia="Calibri"/>
          <w:lang w:eastAsia="en-US"/>
        </w:rPr>
        <w:t>Подрядчик  производит</w:t>
      </w:r>
      <w:proofErr w:type="gramEnd"/>
      <w:r w:rsidRPr="004867E7">
        <w:rPr>
          <w:rFonts w:eastAsia="Calibri"/>
          <w:lang w:eastAsia="en-US"/>
        </w:rPr>
        <w:t xml:space="preserve"> систематическую, а по завершении работ – окончательную уборку рабочих мест от остатков материалов, строительного мусора.</w:t>
      </w:r>
    </w:p>
    <w:p w:rsidR="00B54E7D" w:rsidRPr="004867E7" w:rsidRDefault="00B54E7D" w:rsidP="00B54E7D">
      <w:pPr>
        <w:spacing w:after="0"/>
        <w:rPr>
          <w:rFonts w:eastAsia="Calibri"/>
          <w:lang w:eastAsia="en-US"/>
        </w:rPr>
      </w:pPr>
      <w:r w:rsidRPr="004867E7">
        <w:rPr>
          <w:rFonts w:eastAsia="Calibri"/>
          <w:lang w:eastAsia="en-US"/>
        </w:rPr>
        <w:t>5.1.1</w:t>
      </w:r>
      <w:r w:rsidR="004329ED" w:rsidRPr="004867E7">
        <w:rPr>
          <w:rFonts w:eastAsia="Calibri"/>
          <w:lang w:eastAsia="en-US"/>
        </w:rPr>
        <w:t>0</w:t>
      </w:r>
      <w:r w:rsidRPr="004867E7">
        <w:rPr>
          <w:rFonts w:eastAsia="Calibri"/>
          <w:lang w:eastAsia="en-US"/>
        </w:rPr>
        <w:t>. Подрядчик несет ответственность за причинение вреда имуществу Заказчика и имуществу третьих лиц, находящихся на территории Заказчика.</w:t>
      </w:r>
    </w:p>
    <w:p w:rsidR="00B54E7D" w:rsidRPr="004867E7" w:rsidRDefault="00B54E7D" w:rsidP="00B54E7D">
      <w:pPr>
        <w:spacing w:after="0"/>
        <w:rPr>
          <w:rFonts w:eastAsia="Calibri"/>
          <w:color w:val="000000"/>
          <w:lang w:eastAsia="en-US"/>
        </w:rPr>
      </w:pPr>
      <w:r w:rsidRPr="004867E7">
        <w:rPr>
          <w:rFonts w:eastAsia="Calibri"/>
          <w:color w:val="000000"/>
          <w:lang w:eastAsia="en-US"/>
        </w:rPr>
        <w:t xml:space="preserve">5.2. Обязательства </w:t>
      </w:r>
      <w:r w:rsidRPr="004867E7">
        <w:rPr>
          <w:rFonts w:eastAsia="Calibri"/>
          <w:lang w:eastAsia="en-US"/>
        </w:rPr>
        <w:t>Заказчика</w:t>
      </w:r>
      <w:r w:rsidRPr="004867E7">
        <w:rPr>
          <w:rFonts w:eastAsia="Calibri"/>
          <w:color w:val="000000"/>
          <w:lang w:eastAsia="en-US"/>
        </w:rPr>
        <w:t xml:space="preserve">. </w:t>
      </w:r>
    </w:p>
    <w:p w:rsidR="00B54E7D" w:rsidRPr="004867E7" w:rsidRDefault="00B54E7D" w:rsidP="00B54E7D">
      <w:pPr>
        <w:spacing w:after="0"/>
        <w:rPr>
          <w:rFonts w:eastAsia="Calibri"/>
          <w:color w:val="000000"/>
          <w:lang w:eastAsia="en-US"/>
        </w:rPr>
      </w:pPr>
      <w:r w:rsidRPr="004867E7">
        <w:rPr>
          <w:rFonts w:eastAsia="Calibri"/>
          <w:color w:val="000000"/>
          <w:lang w:eastAsia="en-US"/>
        </w:rPr>
        <w:t xml:space="preserve">Для реализации настоящего Договора </w:t>
      </w:r>
      <w:r w:rsidRPr="004867E7">
        <w:rPr>
          <w:rFonts w:eastAsia="Calibri"/>
          <w:lang w:eastAsia="en-US"/>
        </w:rPr>
        <w:t>Заказчик</w:t>
      </w:r>
      <w:r w:rsidRPr="004867E7">
        <w:rPr>
          <w:rFonts w:eastAsia="Calibri"/>
          <w:color w:val="000000"/>
          <w:lang w:eastAsia="en-US"/>
        </w:rPr>
        <w:t xml:space="preserve"> принимает на себя обязательство:</w:t>
      </w:r>
    </w:p>
    <w:p w:rsidR="00B54E7D" w:rsidRPr="004867E7" w:rsidRDefault="00B54E7D" w:rsidP="00B54E7D">
      <w:pPr>
        <w:spacing w:after="0"/>
        <w:rPr>
          <w:rFonts w:eastAsia="Calibri"/>
          <w:color w:val="000000"/>
          <w:lang w:eastAsia="en-US"/>
        </w:rPr>
      </w:pPr>
      <w:r w:rsidRPr="004867E7">
        <w:rPr>
          <w:rFonts w:eastAsia="Calibri"/>
          <w:color w:val="000000"/>
          <w:lang w:eastAsia="en-US"/>
        </w:rPr>
        <w:t>5.2.</w:t>
      </w:r>
      <w:r w:rsidR="00EF01EF" w:rsidRPr="004867E7">
        <w:rPr>
          <w:rFonts w:eastAsia="Calibri"/>
          <w:color w:val="000000"/>
          <w:lang w:eastAsia="en-US"/>
        </w:rPr>
        <w:t>1</w:t>
      </w:r>
      <w:r w:rsidRPr="004867E7">
        <w:rPr>
          <w:rFonts w:eastAsia="Calibri"/>
          <w:color w:val="000000"/>
          <w:lang w:eastAsia="en-US"/>
        </w:rPr>
        <w:t>. Произвести приемку и оплату работ, выполненных Подрядчиком в порядке, предусмотренном настоящим Договором.</w:t>
      </w:r>
    </w:p>
    <w:p w:rsidR="00B54E7D" w:rsidRPr="004867E7" w:rsidRDefault="00B54E7D" w:rsidP="00B54E7D">
      <w:pPr>
        <w:spacing w:after="0"/>
        <w:rPr>
          <w:rFonts w:eastAsia="Calibri"/>
          <w:color w:val="000000"/>
          <w:lang w:eastAsia="en-US"/>
        </w:rPr>
      </w:pPr>
      <w:r w:rsidRPr="004867E7">
        <w:rPr>
          <w:rFonts w:eastAsia="Calibri"/>
          <w:color w:val="000000"/>
          <w:lang w:eastAsia="en-US"/>
        </w:rPr>
        <w:t>5.2.</w:t>
      </w:r>
      <w:r w:rsidR="00EF01EF" w:rsidRPr="004867E7">
        <w:rPr>
          <w:rFonts w:eastAsia="Calibri"/>
          <w:color w:val="000000"/>
          <w:lang w:eastAsia="en-US"/>
        </w:rPr>
        <w:t>2</w:t>
      </w:r>
      <w:r w:rsidRPr="004867E7">
        <w:rPr>
          <w:rFonts w:eastAsia="Calibri"/>
          <w:color w:val="000000"/>
          <w:lang w:eastAsia="en-US"/>
        </w:rPr>
        <w:t>. Осуществлять контроль за ходом и сроками исполнения работ по Договору.</w:t>
      </w:r>
    </w:p>
    <w:p w:rsidR="00B54E7D" w:rsidRPr="004867E7" w:rsidRDefault="00B54E7D" w:rsidP="00B54E7D">
      <w:pPr>
        <w:spacing w:after="0"/>
        <w:rPr>
          <w:rFonts w:eastAsia="Calibri"/>
          <w:color w:val="000000"/>
          <w:lang w:eastAsia="en-US"/>
        </w:rPr>
      </w:pPr>
      <w:r w:rsidRPr="004867E7">
        <w:rPr>
          <w:rFonts w:eastAsia="Calibri"/>
          <w:color w:val="000000"/>
          <w:lang w:eastAsia="en-US"/>
        </w:rPr>
        <w:t>5.2.</w:t>
      </w:r>
      <w:r w:rsidR="00EF01EF" w:rsidRPr="004867E7">
        <w:rPr>
          <w:rFonts w:eastAsia="Calibri"/>
          <w:color w:val="000000"/>
          <w:lang w:eastAsia="en-US"/>
        </w:rPr>
        <w:t>3</w:t>
      </w:r>
      <w:r w:rsidRPr="004867E7">
        <w:rPr>
          <w:rFonts w:eastAsia="Calibri"/>
          <w:color w:val="000000"/>
          <w:lang w:eastAsia="en-US"/>
        </w:rPr>
        <w:t xml:space="preserve">. Назначить ответственного представителя </w:t>
      </w:r>
      <w:r w:rsidRPr="004867E7">
        <w:rPr>
          <w:rFonts w:eastAsia="Calibri"/>
          <w:lang w:eastAsia="en-US"/>
        </w:rPr>
        <w:t>Заказчика</w:t>
      </w:r>
      <w:r w:rsidRPr="004867E7">
        <w:rPr>
          <w:rFonts w:eastAsia="Calibri"/>
          <w:color w:val="000000"/>
          <w:lang w:eastAsia="en-US"/>
        </w:rPr>
        <w:t xml:space="preserve"> для контроля и надзора за ходом работ и приемку выполненных работ.</w:t>
      </w:r>
    </w:p>
    <w:p w:rsidR="00B54E7D" w:rsidRPr="004867E7" w:rsidRDefault="00B54E7D" w:rsidP="00B54E7D">
      <w:pPr>
        <w:spacing w:after="0"/>
        <w:jc w:val="center"/>
        <w:rPr>
          <w:b/>
          <w:color w:val="000000"/>
        </w:rPr>
      </w:pPr>
      <w:r w:rsidRPr="004867E7">
        <w:rPr>
          <w:b/>
          <w:color w:val="000000"/>
        </w:rPr>
        <w:t>6. СДАЧА И ПРИЕМКА ВЫПОЛНЕННЫХ РАБОТ</w:t>
      </w:r>
    </w:p>
    <w:p w:rsidR="00B54E7D" w:rsidRPr="004867E7" w:rsidRDefault="00B54E7D" w:rsidP="00B54E7D">
      <w:pPr>
        <w:spacing w:after="0"/>
        <w:rPr>
          <w:color w:val="000000"/>
        </w:rPr>
      </w:pPr>
      <w:r w:rsidRPr="004867E7">
        <w:rPr>
          <w:color w:val="000000"/>
        </w:rPr>
        <w:t xml:space="preserve">6.1. </w:t>
      </w:r>
      <w:r w:rsidRPr="004867E7">
        <w:rPr>
          <w:rFonts w:eastAsia="Calibri"/>
          <w:lang w:eastAsia="en-US"/>
        </w:rPr>
        <w:t>Заказчик</w:t>
      </w:r>
      <w:r w:rsidRPr="004867E7">
        <w:rPr>
          <w:color w:val="000000"/>
        </w:rPr>
        <w:t xml:space="preserve"> приступает к приемке выполненных работ в течение трех дней после получения сообщения Подрядчика об их готовности к сдаче.</w:t>
      </w:r>
    </w:p>
    <w:p w:rsidR="00B54E7D" w:rsidRPr="004867E7" w:rsidRDefault="00B54E7D" w:rsidP="00B54E7D">
      <w:pPr>
        <w:spacing w:after="0"/>
        <w:rPr>
          <w:color w:val="000000"/>
        </w:rPr>
      </w:pPr>
      <w:r w:rsidRPr="004867E7">
        <w:rPr>
          <w:color w:val="000000"/>
        </w:rPr>
        <w:lastRenderedPageBreak/>
        <w:t xml:space="preserve">6.2. Подрядчик организует и осуществляет приемку результатов работ с участием </w:t>
      </w:r>
      <w:r w:rsidRPr="004867E7">
        <w:rPr>
          <w:rFonts w:eastAsia="Calibri"/>
          <w:lang w:eastAsia="en-US"/>
        </w:rPr>
        <w:t>Заказчика</w:t>
      </w:r>
      <w:r w:rsidRPr="004867E7">
        <w:rPr>
          <w:color w:val="000000"/>
        </w:rPr>
        <w:t>. Сдача-приемка выполненных работ осуществляется путем подписания Сторонами Акта сдачи-приемки выполненных работ по форме КС-2.</w:t>
      </w:r>
    </w:p>
    <w:p w:rsidR="00B54E7D" w:rsidRPr="004867E7" w:rsidRDefault="00B54E7D" w:rsidP="00B54E7D">
      <w:pPr>
        <w:spacing w:after="0"/>
        <w:rPr>
          <w:color w:val="000000"/>
        </w:rPr>
      </w:pPr>
      <w:r w:rsidRPr="004867E7">
        <w:rPr>
          <w:color w:val="000000"/>
        </w:rPr>
        <w:t xml:space="preserve">6.3. В случае, если </w:t>
      </w:r>
      <w:r w:rsidRPr="004867E7">
        <w:rPr>
          <w:rFonts w:eastAsia="Calibri"/>
          <w:lang w:eastAsia="en-US"/>
        </w:rPr>
        <w:t>Заказчик</w:t>
      </w:r>
      <w:r w:rsidRPr="004867E7">
        <w:rPr>
          <w:color w:val="000000"/>
        </w:rPr>
        <w:t xml:space="preserve"> отказывается от подписания Акта сдачи-приемки выполненных работ (п.6.2. Договора), то он обязан в десятидневный срок со дня получения Акта направить Подрядчику мотивированный отказ. Подрядчик после устранения выявленных замечаний составляет новый Акт и направляет его </w:t>
      </w:r>
      <w:r w:rsidRPr="004867E7">
        <w:rPr>
          <w:rFonts w:eastAsia="Calibri"/>
          <w:lang w:eastAsia="en-US"/>
        </w:rPr>
        <w:t>Заказчику</w:t>
      </w:r>
      <w:r w:rsidRPr="004867E7">
        <w:rPr>
          <w:color w:val="000000"/>
        </w:rPr>
        <w:t xml:space="preserve">. После подписания Сторонами Акта сдачи-приемки выполненных работ по форме КС-2 Подрядчик представляет </w:t>
      </w:r>
      <w:r w:rsidRPr="004867E7">
        <w:rPr>
          <w:rFonts w:eastAsia="Calibri"/>
          <w:lang w:eastAsia="en-US"/>
        </w:rPr>
        <w:t>Заказчику</w:t>
      </w:r>
      <w:r w:rsidRPr="004867E7">
        <w:rPr>
          <w:color w:val="000000"/>
        </w:rPr>
        <w:t xml:space="preserve"> на подписание справку о стоимости выполненных работ и затрат по форме КС-3.</w:t>
      </w:r>
    </w:p>
    <w:p w:rsidR="00B54E7D" w:rsidRPr="004867E7" w:rsidRDefault="00B54E7D" w:rsidP="00B54E7D">
      <w:pPr>
        <w:spacing w:after="0"/>
        <w:rPr>
          <w:color w:val="000000"/>
        </w:rPr>
      </w:pPr>
      <w:r w:rsidRPr="004867E7">
        <w:rPr>
          <w:color w:val="000000"/>
        </w:rPr>
        <w:t xml:space="preserve">6.4. Подрядчик передает </w:t>
      </w:r>
      <w:r w:rsidRPr="004867E7">
        <w:rPr>
          <w:rFonts w:eastAsia="Calibri"/>
          <w:lang w:eastAsia="en-US"/>
        </w:rPr>
        <w:t>Заказчику</w:t>
      </w:r>
      <w:r w:rsidRPr="004867E7">
        <w:rPr>
          <w:color w:val="000000"/>
        </w:rPr>
        <w:t xml:space="preserve"> за 2 дня до начала приемки результата полностью выполненных им работ два экземпляра исполнительной документации, с письменным подтверждением соответствия переданной документации фактически выполненным работам.</w:t>
      </w:r>
    </w:p>
    <w:p w:rsidR="00B54E7D" w:rsidRPr="004867E7" w:rsidRDefault="00B54E7D" w:rsidP="00B54E7D">
      <w:pPr>
        <w:spacing w:after="0"/>
        <w:jc w:val="center"/>
        <w:rPr>
          <w:color w:val="000000"/>
        </w:rPr>
      </w:pPr>
      <w:r w:rsidRPr="004867E7">
        <w:rPr>
          <w:b/>
          <w:color w:val="000000"/>
        </w:rPr>
        <w:t>7. ОБЕСПЕЧЕНИЕ МАТЕРИАЛАМИ И ОБОРУДОВАНИЕМ</w:t>
      </w:r>
    </w:p>
    <w:p w:rsidR="00B54E7D" w:rsidRPr="004867E7" w:rsidRDefault="00B54E7D" w:rsidP="00B54E7D">
      <w:pPr>
        <w:spacing w:after="0"/>
        <w:rPr>
          <w:color w:val="000000"/>
        </w:rPr>
      </w:pPr>
      <w:r w:rsidRPr="004867E7">
        <w:rPr>
          <w:color w:val="000000"/>
        </w:rPr>
        <w:t>7.1. Подрядчик принимает на себя обязательство по обеспечению объекта работ материальными ресурсами, необходимыми для выполнения работ, упомянутых в п.1.1</w:t>
      </w:r>
      <w:r w:rsidR="004867E7" w:rsidRPr="004867E7">
        <w:rPr>
          <w:color w:val="FF0000"/>
        </w:rPr>
        <w:t>.</w:t>
      </w:r>
    </w:p>
    <w:p w:rsidR="00B54E7D" w:rsidRPr="004867E7" w:rsidRDefault="00B54E7D" w:rsidP="00B54E7D">
      <w:pPr>
        <w:spacing w:after="0"/>
        <w:jc w:val="center"/>
        <w:rPr>
          <w:b/>
          <w:color w:val="000000"/>
        </w:rPr>
      </w:pPr>
      <w:r w:rsidRPr="004867E7">
        <w:rPr>
          <w:b/>
          <w:color w:val="000000"/>
        </w:rPr>
        <w:t>8. КОНТРОЛЬ И НАДЗОР ЗА ИСПОЛНЕНИЕМ ДОГОВОРА</w:t>
      </w:r>
    </w:p>
    <w:p w:rsidR="00B54E7D" w:rsidRPr="004867E7" w:rsidRDefault="00B54E7D" w:rsidP="00B54E7D">
      <w:pPr>
        <w:spacing w:after="0"/>
        <w:rPr>
          <w:color w:val="000000"/>
        </w:rPr>
      </w:pPr>
      <w:r w:rsidRPr="004867E7">
        <w:rPr>
          <w:color w:val="000000"/>
        </w:rPr>
        <w:t xml:space="preserve">8.1. </w:t>
      </w:r>
      <w:r w:rsidRPr="004867E7">
        <w:rPr>
          <w:rFonts w:eastAsia="Calibri"/>
          <w:lang w:eastAsia="en-US"/>
        </w:rPr>
        <w:t>Заказчик</w:t>
      </w:r>
      <w:r w:rsidRPr="004867E7">
        <w:rPr>
          <w:color w:val="000000"/>
        </w:rPr>
        <w:t xml:space="preserve"> назначает своего ответственного представителя, который от его имени осуществляет технический надзор и контроль за ходом и качеством выполняемых Подрядчиком работ, соблюдением графика выполнения, качеством используемых Подрядчиком материалов.</w:t>
      </w:r>
    </w:p>
    <w:p w:rsidR="00B54E7D" w:rsidRPr="004867E7" w:rsidRDefault="00B54E7D" w:rsidP="00B54E7D">
      <w:pPr>
        <w:spacing w:after="0"/>
        <w:rPr>
          <w:color w:val="000000"/>
        </w:rPr>
      </w:pPr>
      <w:r w:rsidRPr="004867E7">
        <w:rPr>
          <w:color w:val="000000"/>
        </w:rPr>
        <w:t xml:space="preserve">8.2. Подрядчик ведет журнал производства работ, в котором отражается весь ход фактического производства работ, а также все факты и обстоятельства, связанные с производством работ, имеющие значение во взаимоотношениях </w:t>
      </w:r>
      <w:r w:rsidRPr="004867E7">
        <w:rPr>
          <w:rFonts w:eastAsia="Calibri"/>
          <w:lang w:eastAsia="en-US"/>
        </w:rPr>
        <w:t>Заказчика</w:t>
      </w:r>
      <w:r w:rsidRPr="004867E7">
        <w:rPr>
          <w:color w:val="000000"/>
        </w:rPr>
        <w:t xml:space="preserve"> и Подрядчика.</w:t>
      </w:r>
    </w:p>
    <w:p w:rsidR="00B54E7D" w:rsidRPr="004867E7" w:rsidRDefault="00B54E7D" w:rsidP="00B54E7D">
      <w:pPr>
        <w:spacing w:after="0"/>
        <w:rPr>
          <w:color w:val="000000"/>
        </w:rPr>
      </w:pPr>
      <w:r w:rsidRPr="004867E7">
        <w:rPr>
          <w:color w:val="000000"/>
        </w:rPr>
        <w:t xml:space="preserve">8.3. Осуществляя контроль за ведением работ, </w:t>
      </w:r>
      <w:r w:rsidRPr="004867E7">
        <w:rPr>
          <w:rFonts w:eastAsia="Calibri"/>
          <w:lang w:eastAsia="en-US"/>
        </w:rPr>
        <w:t>Заказчика</w:t>
      </w:r>
      <w:r w:rsidRPr="004867E7">
        <w:rPr>
          <w:color w:val="000000"/>
        </w:rPr>
        <w:t xml:space="preserve"> не вмешивается в оперативно-хозяйственную деятельность Подрядчика.</w:t>
      </w:r>
    </w:p>
    <w:p w:rsidR="00B54E7D" w:rsidRPr="004867E7" w:rsidRDefault="00B54E7D" w:rsidP="00B54E7D">
      <w:pPr>
        <w:spacing w:after="0"/>
        <w:ind w:firstLine="720"/>
        <w:jc w:val="center"/>
        <w:rPr>
          <w:b/>
        </w:rPr>
      </w:pPr>
      <w:r w:rsidRPr="004867E7">
        <w:rPr>
          <w:b/>
        </w:rPr>
        <w:t>9. ОТВЕТСТВЕННОСТЬ СТОРОН.</w:t>
      </w:r>
    </w:p>
    <w:p w:rsidR="00B54E7D" w:rsidRPr="004867E7" w:rsidRDefault="00B54E7D" w:rsidP="00B54E7D">
      <w:pPr>
        <w:adjustRightInd w:val="0"/>
        <w:spacing w:after="0"/>
        <w:rPr>
          <w:bCs/>
          <w:iCs/>
        </w:rPr>
      </w:pPr>
      <w:r w:rsidRPr="004867E7">
        <w:t xml:space="preserve">9.1. </w:t>
      </w:r>
      <w:r w:rsidRPr="004867E7">
        <w:rPr>
          <w:bCs/>
          <w:iCs/>
        </w:rPr>
        <w:t>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w:t>
      </w:r>
    </w:p>
    <w:p w:rsidR="00B54E7D" w:rsidRPr="004867E7" w:rsidRDefault="00B54E7D" w:rsidP="00B54E7D">
      <w:pPr>
        <w:spacing w:after="0"/>
      </w:pPr>
      <w:r w:rsidRPr="004867E7">
        <w:rPr>
          <w:bCs/>
          <w:iCs/>
        </w:rPr>
        <w:t xml:space="preserve">9.2. В случае просрочки исполнения </w:t>
      </w:r>
      <w:r w:rsidRPr="004867E7">
        <w:rPr>
          <w:color w:val="000000"/>
        </w:rPr>
        <w:t>Подрядчиком</w:t>
      </w:r>
      <w:r w:rsidRPr="004867E7">
        <w:rPr>
          <w:bCs/>
          <w:iCs/>
        </w:rPr>
        <w:t xml:space="preserve"> обязательств (в том числе гарантийного обязательства), предусмотренных Договором, а также в иных случаях ненадлежащего исполнения обязательств </w:t>
      </w:r>
      <w:r w:rsidRPr="004867E7">
        <w:rPr>
          <w:rFonts w:eastAsia="Calibri"/>
          <w:lang w:eastAsia="en-US"/>
        </w:rPr>
        <w:t>Заказчик</w:t>
      </w:r>
      <w:r w:rsidRPr="004867E7">
        <w:rPr>
          <w:bCs/>
          <w:iCs/>
        </w:rPr>
        <w:t xml:space="preserve"> направляет </w:t>
      </w:r>
      <w:r w:rsidRPr="004867E7">
        <w:rPr>
          <w:color w:val="000000"/>
        </w:rPr>
        <w:t>Подрядчику</w:t>
      </w:r>
      <w:r w:rsidRPr="004867E7">
        <w:rPr>
          <w:bCs/>
          <w:iCs/>
        </w:rPr>
        <w:t xml:space="preserve"> требование об уплате неустоек (штрафов, пеней). </w:t>
      </w:r>
      <w:r w:rsidRPr="004867E7">
        <w:rPr>
          <w:rFonts w:eastAsia="Calibri"/>
          <w:lang w:eastAsia="en-US"/>
        </w:rPr>
        <w:t>Заказчик</w:t>
      </w:r>
      <w:r w:rsidRPr="004867E7">
        <w:rPr>
          <w:bCs/>
          <w:iCs/>
        </w:rPr>
        <w:t xml:space="preserve"> вправе при расчете по договору удержать сумму неустойки (штрафа, пеней) из подлежащей к оплате суммы за оказываемые услуги, если </w:t>
      </w:r>
      <w:r w:rsidRPr="004867E7">
        <w:rPr>
          <w:color w:val="000000"/>
        </w:rPr>
        <w:t>Подрядчик</w:t>
      </w:r>
      <w:r w:rsidRPr="004867E7">
        <w:rPr>
          <w:bCs/>
          <w:iCs/>
        </w:rPr>
        <w:t xml:space="preserve"> не уплатил их в указанный в требовании срок.</w:t>
      </w:r>
    </w:p>
    <w:p w:rsidR="00B54E7D" w:rsidRPr="004867E7" w:rsidRDefault="00B54E7D" w:rsidP="00B54E7D">
      <w:pPr>
        <w:adjustRightInd w:val="0"/>
        <w:spacing w:after="0"/>
        <w:rPr>
          <w:bCs/>
          <w:iCs/>
        </w:rPr>
      </w:pPr>
      <w:r w:rsidRPr="004867E7">
        <w:rPr>
          <w:bCs/>
          <w:iCs/>
        </w:rPr>
        <w:t xml:space="preserve">9.3. Пеня начисляется за каждый день просрочки исполнения обязательства </w:t>
      </w:r>
      <w:r w:rsidRPr="004867E7">
        <w:rPr>
          <w:color w:val="000000"/>
        </w:rPr>
        <w:t>Подрядчиком</w:t>
      </w:r>
      <w:r w:rsidRPr="004867E7">
        <w:rPr>
          <w:bCs/>
          <w:iCs/>
        </w:rPr>
        <w:t>, предусмотренного Договором, начиная со дня, следующего после дня истечения установленного Договором срока исполнения обязательства,</w:t>
      </w:r>
      <w:r w:rsidR="005E5AEB" w:rsidRPr="004867E7">
        <w:rPr>
          <w:bCs/>
          <w:iCs/>
        </w:rPr>
        <w:t xml:space="preserve"> и устанавливается в размере 0,</w:t>
      </w:r>
      <w:r w:rsidR="00CC4657" w:rsidRPr="004867E7">
        <w:rPr>
          <w:bCs/>
          <w:iCs/>
        </w:rPr>
        <w:t>1</w:t>
      </w:r>
      <w:r w:rsidRPr="004867E7">
        <w:rPr>
          <w:bCs/>
          <w:iCs/>
        </w:rPr>
        <w:t xml:space="preserve"> % от цены Договора за каждый день просрочки.</w:t>
      </w:r>
    </w:p>
    <w:p w:rsidR="00B54E7D" w:rsidRPr="004867E7" w:rsidRDefault="00B54E7D" w:rsidP="00B54E7D">
      <w:pPr>
        <w:adjustRightInd w:val="0"/>
        <w:spacing w:after="0"/>
        <w:rPr>
          <w:bCs/>
          <w:iCs/>
        </w:rPr>
      </w:pPr>
      <w:r w:rsidRPr="004867E7">
        <w:rPr>
          <w:bCs/>
          <w:iCs/>
        </w:rPr>
        <w:t xml:space="preserve">9.4. Штрафы начисляются за ненадлежащее исполнение </w:t>
      </w:r>
      <w:r w:rsidRPr="004867E7">
        <w:rPr>
          <w:color w:val="000000"/>
        </w:rPr>
        <w:t>Подрядчиком</w:t>
      </w:r>
      <w:r w:rsidRPr="004867E7">
        <w:rPr>
          <w:bCs/>
          <w:iCs/>
        </w:rPr>
        <w:t xml:space="preserve"> обязательств, предусмотренных Договором, за исключением просрочки исполнения обязательств (в том числе гарантийного обязательства), за которые начисляется пеня. Размер штрафа устанавливается Договором в виде фиксированной суммы в размере 10 (Десять) процентов от цены Договора</w:t>
      </w:r>
      <w:r w:rsidRPr="004867E7">
        <w:t>.</w:t>
      </w:r>
    </w:p>
    <w:p w:rsidR="00B54E7D" w:rsidRPr="004867E7" w:rsidRDefault="00B54E7D" w:rsidP="00B54E7D">
      <w:pPr>
        <w:adjustRightInd w:val="0"/>
        <w:spacing w:after="0"/>
      </w:pPr>
      <w:r w:rsidRPr="004867E7">
        <w:t xml:space="preserve">9.5. Уплата неустойки или применение иной формы ответственности (пени, возмещение убытков) не освобождает Стороны от исполнения обязательств по настоящему договору. </w:t>
      </w:r>
    </w:p>
    <w:p w:rsidR="005E5AEB" w:rsidRPr="004867E7" w:rsidRDefault="005E5AEB" w:rsidP="005E5AEB">
      <w:pPr>
        <w:adjustRightInd w:val="0"/>
        <w:spacing w:after="0"/>
      </w:pPr>
      <w:r w:rsidRPr="004867E7">
        <w:t>9.6. Стороны достигли соглашения, что указанная неустойка является соразмерной несвоевременной уплате причитающихся сумм, либо неотгруженного в срок Товара, и что не имеется оснований для уменьшения указанной неустойки на основании ст. 333 ГК РФ.</w:t>
      </w:r>
    </w:p>
    <w:p w:rsidR="00B54E7D" w:rsidRPr="004867E7" w:rsidRDefault="00B54E7D" w:rsidP="00B54E7D">
      <w:pPr>
        <w:spacing w:after="0"/>
        <w:jc w:val="center"/>
        <w:rPr>
          <w:rFonts w:eastAsia="Arial Unicode MS"/>
          <w:b/>
        </w:rPr>
      </w:pPr>
      <w:r w:rsidRPr="004867E7">
        <w:rPr>
          <w:rFonts w:eastAsia="Arial Unicode MS"/>
          <w:b/>
        </w:rPr>
        <w:t>10. ФОРС-МАЖОР</w:t>
      </w:r>
    </w:p>
    <w:p w:rsidR="00B54E7D" w:rsidRPr="004867E7" w:rsidRDefault="00B54E7D" w:rsidP="00B54E7D">
      <w:pPr>
        <w:spacing w:after="0"/>
      </w:pPr>
      <w:r w:rsidRPr="004867E7">
        <w:t>10.1. Стороны освобождаются от ответственности за частичное или полное неисполнение своих обязательств по настоящему Договору, если их исполнению препятствует чрезвычайное и непредотвратимое при данных условиях обстоятельство (непреодолимая сила), а именно пожар, стихийное бедствие, авария, военные или боевые действия, эпидемии, массовые беспорядки, забастовки.</w:t>
      </w:r>
    </w:p>
    <w:p w:rsidR="00B54E7D" w:rsidRPr="004867E7" w:rsidRDefault="00B54E7D" w:rsidP="00B54E7D">
      <w:pPr>
        <w:spacing w:after="0"/>
        <w:rPr>
          <w:bCs/>
          <w:iCs/>
        </w:rPr>
      </w:pPr>
      <w:r w:rsidRPr="004867E7">
        <w:t xml:space="preserve">10.2. При возникновении обстоятельств непреодолимой силы, препятствующих исполнению обязательств по настоящему Договору одной из Сторон, она обязана уведомить другую Сторону </w:t>
      </w:r>
      <w:r w:rsidRPr="004867E7">
        <w:lastRenderedPageBreak/>
        <w:t>в письменной форме не позднее 3-х (Трех) календарных дней с момента возникновения таких обстоятельств, при этом срок выполнения обязательств по настоящему Договору переносится соразмерно времени, в течение которого действовали такие обстоятельства.</w:t>
      </w:r>
    </w:p>
    <w:p w:rsidR="00B54E7D" w:rsidRPr="004867E7" w:rsidRDefault="00B54E7D" w:rsidP="00B54E7D">
      <w:pPr>
        <w:spacing w:after="0"/>
        <w:ind w:firstLine="708"/>
      </w:pPr>
      <w:r w:rsidRPr="004867E7">
        <w:t>Факты, изложенные в уведомлении, должны</w:t>
      </w:r>
      <w:r w:rsidRPr="004867E7">
        <w:rPr>
          <w:bCs/>
          <w:iCs/>
        </w:rPr>
        <w:t xml:space="preserve"> быть документально подтверждены Торгово-промышленной Палатой либо иным компетентным государственным органом. </w:t>
      </w:r>
      <w:r w:rsidRPr="004867E7">
        <w:t>Не</w:t>
      </w:r>
      <w:r w:rsidR="0036122C" w:rsidRPr="004867E7">
        <w:t xml:space="preserve"> </w:t>
      </w:r>
      <w:r w:rsidRPr="004867E7">
        <w:t xml:space="preserve">уведомление или несвоевременное уведомление лишает виновную Сторону права на освобождение от обязательств, вследствие указанных обстоятельств. </w:t>
      </w:r>
    </w:p>
    <w:p w:rsidR="00971757" w:rsidRPr="004867E7" w:rsidRDefault="00B54E7D" w:rsidP="00B54E7D">
      <w:pPr>
        <w:spacing w:after="0"/>
      </w:pPr>
      <w:r w:rsidRPr="004867E7">
        <w:t>10.3. Если обстоятельства непреодолимой силы действуют на протяжении трех последовательных месяцев и не обнаруживают признаков прекращения, Договор может быть расторгнут любой Стороной путем направления уведомления другой Стороне.</w:t>
      </w:r>
    </w:p>
    <w:p w:rsidR="00B54E7D" w:rsidRPr="004867E7" w:rsidRDefault="00B54E7D" w:rsidP="00B54E7D">
      <w:pPr>
        <w:spacing w:after="0"/>
        <w:jc w:val="center"/>
        <w:rPr>
          <w:rFonts w:eastAsia="Arial Unicode MS"/>
          <w:b/>
        </w:rPr>
      </w:pPr>
      <w:r w:rsidRPr="004867E7">
        <w:rPr>
          <w:rFonts w:eastAsia="Arial Unicode MS"/>
          <w:b/>
        </w:rPr>
        <w:t xml:space="preserve">11. </w:t>
      </w:r>
      <w:r w:rsidR="00DD2ACC" w:rsidRPr="004867E7">
        <w:rPr>
          <w:rFonts w:eastAsia="Arial Unicode MS"/>
          <w:b/>
        </w:rPr>
        <w:t xml:space="preserve">ПОРЯДОК </w:t>
      </w:r>
      <w:r w:rsidRPr="004867E7">
        <w:rPr>
          <w:rFonts w:eastAsia="Arial Unicode MS"/>
          <w:b/>
        </w:rPr>
        <w:t>РАЗРЕШЕНИ</w:t>
      </w:r>
      <w:r w:rsidR="00DD2ACC" w:rsidRPr="004867E7">
        <w:rPr>
          <w:rFonts w:eastAsia="Arial Unicode MS"/>
          <w:b/>
        </w:rPr>
        <w:t>Я</w:t>
      </w:r>
      <w:r w:rsidRPr="004867E7">
        <w:rPr>
          <w:rFonts w:eastAsia="Arial Unicode MS"/>
          <w:b/>
        </w:rPr>
        <w:t xml:space="preserve"> СПОРОВ</w:t>
      </w:r>
    </w:p>
    <w:p w:rsidR="00DD2ACC" w:rsidRPr="004867E7" w:rsidRDefault="00DD2ACC" w:rsidP="00DA5C3E">
      <w:pPr>
        <w:spacing w:after="0"/>
        <w:rPr>
          <w:rFonts w:eastAsiaTheme="minorHAnsi"/>
          <w:lang w:eastAsia="en-US"/>
        </w:rPr>
      </w:pPr>
      <w:r w:rsidRPr="004867E7">
        <w:rPr>
          <w:rFonts w:eastAsiaTheme="minorHAnsi"/>
          <w:lang w:eastAsia="en-US"/>
        </w:rPr>
        <w:t xml:space="preserve">11.1.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w:t>
      </w:r>
      <w:r w:rsidR="00D323DE" w:rsidRPr="004867E7">
        <w:rPr>
          <w:rFonts w:eastAsiaTheme="minorHAnsi"/>
          <w:lang w:eastAsia="en-US"/>
        </w:rPr>
        <w:t>в Арбитражном суде Республики Марий Эл</w:t>
      </w:r>
      <w:r w:rsidRPr="004867E7">
        <w:rPr>
          <w:rFonts w:eastAsiaTheme="minorHAnsi"/>
          <w:lang w:eastAsia="en-US"/>
        </w:rPr>
        <w:t>.</w:t>
      </w:r>
    </w:p>
    <w:p w:rsidR="00DD2ACC" w:rsidRPr="004867E7" w:rsidRDefault="00DD2ACC" w:rsidP="00DA5C3E">
      <w:pPr>
        <w:spacing w:after="0"/>
        <w:rPr>
          <w:rFonts w:eastAsiaTheme="minorHAnsi"/>
          <w:lang w:eastAsia="en-US"/>
        </w:rPr>
      </w:pPr>
      <w:r w:rsidRPr="004867E7">
        <w:rPr>
          <w:rFonts w:eastAsiaTheme="minorHAnsi"/>
          <w:lang w:eastAsia="en-US"/>
        </w:rPr>
        <w:t xml:space="preserve">11.2. До передачи спора </w:t>
      </w:r>
      <w:r w:rsidR="00665F59" w:rsidRPr="004867E7">
        <w:rPr>
          <w:rFonts w:eastAsiaTheme="minorHAnsi"/>
          <w:lang w:eastAsia="en-US"/>
        </w:rPr>
        <w:t>на разрешение</w:t>
      </w:r>
      <w:r w:rsidRPr="004867E7">
        <w:rPr>
          <w:rFonts w:eastAsiaTheme="minorHAnsi"/>
          <w:lang w:eastAsia="en-US"/>
        </w:rPr>
        <w:t xml:space="preserve"> Сторонами должен быть соблюден претензионный порядок его урегулирования.</w:t>
      </w:r>
    </w:p>
    <w:p w:rsidR="00DD2ACC" w:rsidRPr="004867E7" w:rsidRDefault="00DD2ACC" w:rsidP="00DA5C3E">
      <w:pPr>
        <w:spacing w:after="0"/>
        <w:rPr>
          <w:rFonts w:eastAsiaTheme="minorHAnsi"/>
          <w:lang w:eastAsia="en-US"/>
        </w:rPr>
      </w:pPr>
      <w:r w:rsidRPr="004867E7">
        <w:rPr>
          <w:rFonts w:eastAsiaTheme="minorHAnsi"/>
          <w:lang w:eastAsia="en-US"/>
        </w:rPr>
        <w:t>11.3. Претензия должна быть составлена в письменном виде, подписана уполномоченным лицом и выслана по факсу или по почте заказным письмом с уведомлением о вручении.</w:t>
      </w:r>
    </w:p>
    <w:p w:rsidR="00DD2ACC" w:rsidRPr="004867E7" w:rsidRDefault="00DD2ACC" w:rsidP="00DA5C3E">
      <w:pPr>
        <w:spacing w:after="0"/>
        <w:rPr>
          <w:rFonts w:eastAsiaTheme="minorHAnsi"/>
          <w:lang w:eastAsia="en-US"/>
        </w:rPr>
      </w:pPr>
      <w:r w:rsidRPr="004867E7">
        <w:rPr>
          <w:rFonts w:eastAsiaTheme="minorHAnsi"/>
          <w:lang w:eastAsia="en-US"/>
        </w:rPr>
        <w:t>11.4. Сторона, получившая претензию, обязана рассмотреть ее в течение 15-ти (Пятнадцати) календарных дней с момента получения и направить другой Стороне мотивированный ответ.</w:t>
      </w:r>
    </w:p>
    <w:p w:rsidR="00DD2ACC" w:rsidRPr="004867E7" w:rsidRDefault="00DD2ACC" w:rsidP="00DA5C3E">
      <w:pPr>
        <w:spacing w:after="0"/>
        <w:rPr>
          <w:rFonts w:eastAsiaTheme="minorHAnsi"/>
          <w:lang w:eastAsia="en-US"/>
        </w:rPr>
      </w:pPr>
      <w:r w:rsidRPr="004867E7">
        <w:rPr>
          <w:rFonts w:eastAsiaTheme="minorHAnsi"/>
          <w:lang w:eastAsia="en-US"/>
        </w:rPr>
        <w:t>11.5. Ответ на претензию направляется по факсу либо заказным письмом.</w:t>
      </w:r>
    </w:p>
    <w:p w:rsidR="00B54E7D" w:rsidRPr="004867E7" w:rsidRDefault="00B54E7D" w:rsidP="00B54E7D">
      <w:pPr>
        <w:pStyle w:val="11"/>
        <w:tabs>
          <w:tab w:val="left" w:pos="0"/>
        </w:tabs>
        <w:ind w:left="0"/>
        <w:jc w:val="center"/>
        <w:rPr>
          <w:b/>
          <w:bCs/>
          <w:iCs/>
          <w:sz w:val="24"/>
          <w:szCs w:val="24"/>
        </w:rPr>
      </w:pPr>
      <w:r w:rsidRPr="004867E7">
        <w:rPr>
          <w:b/>
          <w:bCs/>
          <w:iCs/>
          <w:sz w:val="24"/>
          <w:szCs w:val="24"/>
        </w:rPr>
        <w:t>12. СРОК ДЕЙСТВИЯ, ИЗМЕНЕНИЯ И РАСТОРЖЕНИЯ ДОГОВОРА</w:t>
      </w:r>
    </w:p>
    <w:p w:rsidR="00B54E7D" w:rsidRPr="004867E7" w:rsidRDefault="00B54E7D" w:rsidP="00B54E7D">
      <w:pPr>
        <w:tabs>
          <w:tab w:val="left" w:pos="0"/>
        </w:tabs>
        <w:spacing w:after="0"/>
        <w:rPr>
          <w:rFonts w:eastAsia="Arial Unicode MS"/>
        </w:rPr>
      </w:pPr>
      <w:r w:rsidRPr="004867E7">
        <w:rPr>
          <w:rFonts w:eastAsia="Arial Unicode MS"/>
        </w:rPr>
        <w:t>12.1. Договор вступает в силу с момента его подписания Сторонами.</w:t>
      </w:r>
    </w:p>
    <w:p w:rsidR="00B54E7D" w:rsidRPr="004867E7" w:rsidRDefault="00434E5D" w:rsidP="00B54E7D">
      <w:pPr>
        <w:tabs>
          <w:tab w:val="left" w:pos="0"/>
        </w:tabs>
        <w:spacing w:after="0"/>
        <w:rPr>
          <w:rFonts w:eastAsia="Arial Unicode MS"/>
        </w:rPr>
      </w:pPr>
      <w:r w:rsidRPr="004867E7">
        <w:rPr>
          <w:rFonts w:eastAsia="Arial Unicode MS"/>
        </w:rPr>
        <w:t xml:space="preserve">12.2. Договор действует до </w:t>
      </w:r>
      <w:r w:rsidR="00CC4657" w:rsidRPr="004867E7">
        <w:rPr>
          <w:rFonts w:eastAsia="Arial Unicode MS"/>
        </w:rPr>
        <w:t>31</w:t>
      </w:r>
      <w:r w:rsidR="00724C52" w:rsidRPr="004867E7">
        <w:rPr>
          <w:rFonts w:eastAsia="Arial Unicode MS"/>
        </w:rPr>
        <w:t xml:space="preserve"> </w:t>
      </w:r>
      <w:r w:rsidR="009F18A9" w:rsidRPr="004867E7">
        <w:rPr>
          <w:rFonts w:eastAsia="Arial Unicode MS"/>
        </w:rPr>
        <w:t>декабря</w:t>
      </w:r>
      <w:r w:rsidR="00431823" w:rsidRPr="004867E7">
        <w:rPr>
          <w:rFonts w:eastAsia="Arial Unicode MS"/>
        </w:rPr>
        <w:t xml:space="preserve"> 20</w:t>
      </w:r>
      <w:r w:rsidR="00371E7C" w:rsidRPr="004867E7">
        <w:rPr>
          <w:rFonts w:eastAsia="Arial Unicode MS"/>
        </w:rPr>
        <w:t>2</w:t>
      </w:r>
      <w:r w:rsidR="009F18A9" w:rsidRPr="004867E7">
        <w:rPr>
          <w:rFonts w:eastAsia="Arial Unicode MS"/>
        </w:rPr>
        <w:t>4</w:t>
      </w:r>
      <w:r w:rsidR="00B54E7D" w:rsidRPr="004867E7">
        <w:rPr>
          <w:rFonts w:eastAsia="Arial Unicode MS"/>
        </w:rPr>
        <w:t xml:space="preserve"> года.</w:t>
      </w:r>
    </w:p>
    <w:p w:rsidR="00B54E7D" w:rsidRPr="004867E7" w:rsidRDefault="00B54E7D" w:rsidP="00B54E7D">
      <w:pPr>
        <w:tabs>
          <w:tab w:val="left" w:pos="0"/>
        </w:tabs>
        <w:spacing w:after="0"/>
        <w:rPr>
          <w:rFonts w:eastAsia="Arial Unicode MS"/>
        </w:rPr>
      </w:pPr>
      <w:r w:rsidRPr="004867E7">
        <w:rPr>
          <w:rFonts w:eastAsia="Arial Unicode MS"/>
        </w:rPr>
        <w:t>12.3. Изменение положений настоящего договора допускается в случаях, предусмотренных законодательством Российской Федерации. Изменения по соглашению Сторон оформляются в письменном виде путем подписания Сторонами дополнений к договору. Все приложения и дополнения являются неотъемлемыми частями договора.</w:t>
      </w:r>
    </w:p>
    <w:p w:rsidR="00B54E7D" w:rsidRPr="004867E7" w:rsidRDefault="00B54E7D" w:rsidP="00B54E7D">
      <w:pPr>
        <w:tabs>
          <w:tab w:val="left" w:pos="0"/>
        </w:tabs>
        <w:spacing w:after="0"/>
      </w:pPr>
      <w:r w:rsidRPr="004867E7">
        <w:rPr>
          <w:rFonts w:eastAsia="Arial Unicode MS"/>
        </w:rPr>
        <w:t xml:space="preserve">12.4. </w:t>
      </w:r>
      <w:r w:rsidRPr="004867E7">
        <w:t>Расторжение настоящего договора допускается по соглашению Сторон или решению суда по основаниям, предусмотренным гражданским законодательством.</w:t>
      </w:r>
    </w:p>
    <w:p w:rsidR="00B54E7D" w:rsidRPr="004867E7" w:rsidRDefault="00B45950" w:rsidP="00B54E7D">
      <w:pPr>
        <w:adjustRightInd w:val="0"/>
        <w:spacing w:after="0"/>
      </w:pPr>
      <w:r w:rsidRPr="004867E7">
        <w:t>12.5</w:t>
      </w:r>
      <w:r w:rsidR="00B54E7D" w:rsidRPr="004867E7">
        <w:t>. Договор может быть расторгнут Заказчиком в одностороннем порядке на основании мотивированного представления инициатора закупки в следующих случаях:</w:t>
      </w:r>
    </w:p>
    <w:p w:rsidR="00B54E7D" w:rsidRPr="004867E7" w:rsidRDefault="00B54E7D" w:rsidP="00B54E7D">
      <w:pPr>
        <w:adjustRightInd w:val="0"/>
        <w:spacing w:after="0"/>
      </w:pPr>
      <w:proofErr w:type="gramStart"/>
      <w:r w:rsidRPr="004867E7">
        <w:t>а</w:t>
      </w:r>
      <w:proofErr w:type="gramEnd"/>
      <w:r w:rsidRPr="004867E7">
        <w:t>) если Подрядчик не приступает в установленный договором срок к исполнению договора или оказывает услуги таким образом, что окончание их к сроку, предусмотренному договором, становится явно невозможным;</w:t>
      </w:r>
    </w:p>
    <w:p w:rsidR="00B54E7D" w:rsidRPr="004867E7" w:rsidRDefault="00B54E7D" w:rsidP="00B54E7D">
      <w:pPr>
        <w:adjustRightInd w:val="0"/>
        <w:spacing w:after="0"/>
      </w:pPr>
      <w:proofErr w:type="gramStart"/>
      <w:r w:rsidRPr="004867E7">
        <w:t>б</w:t>
      </w:r>
      <w:proofErr w:type="gramEnd"/>
      <w:r w:rsidRPr="004867E7">
        <w:t>) если во время выполнения работ Подрядчиком нарушены условия выполнения договора, и в назначенный Заказчиком для устранения нарушений разумный срок Подрядчиком такие нарушения не устранены, либо являются существенными и неустранимыми;</w:t>
      </w:r>
    </w:p>
    <w:p w:rsidR="00B54E7D" w:rsidRPr="004867E7" w:rsidRDefault="00B54E7D" w:rsidP="00B54E7D">
      <w:pPr>
        <w:adjustRightInd w:val="0"/>
        <w:spacing w:after="0"/>
      </w:pPr>
      <w:proofErr w:type="gramStart"/>
      <w:r w:rsidRPr="004867E7">
        <w:t>в</w:t>
      </w:r>
      <w:proofErr w:type="gramEnd"/>
      <w:r w:rsidRPr="004867E7">
        <w:t>) неоднократного (два или более) или существенного (более десяти календарных дней) нарушения Подрядчиком сроков оказания услуг, указанных в договоре;</w:t>
      </w:r>
    </w:p>
    <w:p w:rsidR="00B54E7D" w:rsidRPr="004867E7" w:rsidRDefault="00B54E7D" w:rsidP="00B54E7D">
      <w:pPr>
        <w:adjustRightInd w:val="0"/>
        <w:spacing w:after="0"/>
      </w:pPr>
      <w:proofErr w:type="gramStart"/>
      <w:r w:rsidRPr="004867E7">
        <w:t>г</w:t>
      </w:r>
      <w:proofErr w:type="gramEnd"/>
      <w:r w:rsidRPr="004867E7">
        <w:t>) однократного грубого нарушения Подрядчиком правил и норм охраны труда, пожарной безопасности, радиационной безопасности, санитарно-эпидемиологической безопасности, создавшим реальную угрозу жизни и здоровью людей, а также имуществу Заказчика и третьих лиц;</w:t>
      </w:r>
    </w:p>
    <w:p w:rsidR="00B54E7D" w:rsidRPr="004867E7" w:rsidRDefault="00B54E7D" w:rsidP="00B54E7D">
      <w:pPr>
        <w:adjustRightInd w:val="0"/>
        <w:spacing w:after="0"/>
      </w:pPr>
      <w:proofErr w:type="gramStart"/>
      <w:r w:rsidRPr="004867E7">
        <w:t>д</w:t>
      </w:r>
      <w:proofErr w:type="gramEnd"/>
      <w:r w:rsidRPr="004867E7">
        <w:t>) в случае установления недостоверности сведений, содержащихся в документах, представленных Подрядчиком на этапе размещения заказа;</w:t>
      </w:r>
    </w:p>
    <w:p w:rsidR="00B54E7D" w:rsidRPr="004867E7" w:rsidRDefault="00B54E7D" w:rsidP="00B54E7D">
      <w:pPr>
        <w:adjustRightInd w:val="0"/>
        <w:spacing w:after="0"/>
      </w:pPr>
      <w:proofErr w:type="gramStart"/>
      <w:r w:rsidRPr="004867E7">
        <w:t>е</w:t>
      </w:r>
      <w:proofErr w:type="gramEnd"/>
      <w:r w:rsidRPr="004867E7">
        <w:t>) в случае установления факта проведения ликвидации Подрядчика или проведения в отношении него процедуры банкротства;</w:t>
      </w:r>
    </w:p>
    <w:p w:rsidR="00B54E7D" w:rsidRPr="004867E7" w:rsidRDefault="00B54E7D" w:rsidP="00B54E7D">
      <w:pPr>
        <w:adjustRightInd w:val="0"/>
        <w:spacing w:after="0"/>
      </w:pPr>
      <w:proofErr w:type="gramStart"/>
      <w:r w:rsidRPr="004867E7">
        <w:t>ё</w:t>
      </w:r>
      <w:proofErr w:type="gramEnd"/>
      <w:r w:rsidRPr="004867E7">
        <w:t>) в случае установления факта проведения приостановления деятельности Подрядчика в порядке, предусмотренном Кодексом Российской Федерации об административных правонарушениях;</w:t>
      </w:r>
    </w:p>
    <w:p w:rsidR="00B54E7D" w:rsidRPr="004867E7" w:rsidRDefault="00B54E7D" w:rsidP="00B54E7D">
      <w:pPr>
        <w:adjustRightInd w:val="0"/>
        <w:spacing w:after="0"/>
      </w:pPr>
      <w:proofErr w:type="gramStart"/>
      <w:r w:rsidRPr="004867E7">
        <w:t>ж</w:t>
      </w:r>
      <w:proofErr w:type="gramEnd"/>
      <w:r w:rsidRPr="004867E7">
        <w:t>) если у Подрядчика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Подрядчика по данным бухгалтерской отчетности за последний завершенный отчетный период.</w:t>
      </w:r>
    </w:p>
    <w:p w:rsidR="00462014" w:rsidRPr="004867E7" w:rsidRDefault="00462014" w:rsidP="00462014">
      <w:pPr>
        <w:autoSpaceDE w:val="0"/>
        <w:autoSpaceDN w:val="0"/>
        <w:adjustRightInd w:val="0"/>
        <w:ind w:firstLine="540"/>
        <w:jc w:val="center"/>
        <w:rPr>
          <w:b/>
          <w:bCs/>
        </w:rPr>
      </w:pPr>
      <w:r w:rsidRPr="004867E7">
        <w:rPr>
          <w:b/>
          <w:highlight w:val="yellow"/>
        </w:rPr>
        <w:lastRenderedPageBreak/>
        <w:t>13.</w:t>
      </w:r>
      <w:r w:rsidRPr="004867E7">
        <w:rPr>
          <w:b/>
          <w:bCs/>
          <w:highlight w:val="yellow"/>
        </w:rPr>
        <w:t xml:space="preserve"> ОБЕСПЕЧЕНИЕ ИСПОЛНЕНИЯ ОБЯЗАТЕЛЬСТВ ПОДРЯДЧИКА</w:t>
      </w:r>
    </w:p>
    <w:p w:rsidR="00462014" w:rsidRPr="004867E7" w:rsidRDefault="00462014" w:rsidP="00462014">
      <w:pPr>
        <w:adjustRightInd w:val="0"/>
        <w:spacing w:after="0"/>
      </w:pPr>
      <w:r w:rsidRPr="004867E7">
        <w:t>13.1. Настоящий Договор заключается только после предоставления Подрядчиком обеспечения исполнения обязательств по настоящему Договору в размере ___ % цены Договора, что составляет _____ (__________) рублей, НДС не облагается.</w:t>
      </w:r>
    </w:p>
    <w:p w:rsidR="00462014" w:rsidRPr="004867E7" w:rsidRDefault="00462014" w:rsidP="00462014">
      <w:pPr>
        <w:adjustRightInd w:val="0"/>
        <w:spacing w:after="0"/>
      </w:pPr>
      <w:r w:rsidRPr="004867E7">
        <w:t>13.2 Исполнение Договора может обеспечиваться предоставлением банковской гарантии, выданной банком или внесением денежных средств на указанный в разделе 18 счет Заказчика.</w:t>
      </w:r>
    </w:p>
    <w:p w:rsidR="00462014" w:rsidRPr="004867E7" w:rsidRDefault="00462014" w:rsidP="00462014">
      <w:pPr>
        <w:adjustRightInd w:val="0"/>
        <w:spacing w:after="0"/>
      </w:pPr>
      <w:r w:rsidRPr="004867E7">
        <w:t>13.2.1. Банковская гарантия:</w:t>
      </w:r>
    </w:p>
    <w:p w:rsidR="00462014" w:rsidRPr="004867E7" w:rsidRDefault="00462014" w:rsidP="00462014">
      <w:pPr>
        <w:adjustRightInd w:val="0"/>
        <w:spacing w:after="0"/>
      </w:pPr>
      <w:r w:rsidRPr="004867E7">
        <w:t>13.2.1.1. Срок действия банковской гарантии должен превышать срок исполнения обязательств по Договору не менее чем на 1 (Один) месяц.</w:t>
      </w:r>
    </w:p>
    <w:p w:rsidR="00462014" w:rsidRPr="004867E7" w:rsidRDefault="00462014" w:rsidP="00462014">
      <w:pPr>
        <w:adjustRightInd w:val="0"/>
        <w:spacing w:after="0"/>
      </w:pPr>
      <w:r w:rsidRPr="004867E7">
        <w:t>13.2.1.2. В случае внесения изменений в договор в части продления сроков исполнения договора или отдельных его этапов, ранее полученная Банковская гарантия подлежит пролонгации.</w:t>
      </w:r>
    </w:p>
    <w:p w:rsidR="00462014" w:rsidRPr="004867E7" w:rsidRDefault="00462014" w:rsidP="00462014">
      <w:pPr>
        <w:adjustRightInd w:val="0"/>
        <w:spacing w:after="0"/>
      </w:pPr>
      <w:r w:rsidRPr="004867E7">
        <w:t>13.2.2. Денежное обеспечение Договора:</w:t>
      </w:r>
    </w:p>
    <w:p w:rsidR="00462014" w:rsidRPr="004867E7" w:rsidRDefault="00462014" w:rsidP="00462014">
      <w:pPr>
        <w:adjustRightInd w:val="0"/>
        <w:spacing w:after="0"/>
      </w:pPr>
      <w:r w:rsidRPr="004867E7">
        <w:t>13.2.2.1 Срок действия денежного обеспечения Договора распространяется на весь срок действия настоящего Договора.</w:t>
      </w:r>
    </w:p>
    <w:p w:rsidR="00462014" w:rsidRPr="004867E7" w:rsidRDefault="00462014" w:rsidP="00462014">
      <w:pPr>
        <w:adjustRightInd w:val="0"/>
        <w:spacing w:after="0"/>
      </w:pPr>
      <w:r w:rsidRPr="004867E7">
        <w:t>13.2.2.2. Денежные средства, перечисленные Подрядчиком в качестве обеспечения исполнения Договора на счет Заказчика, возвращаются Подрядчику при условии надлежащего исполнения им всех обязательств в течение 10 (Десяти) рабочих дней со дня исполнения обязательств по Договору.</w:t>
      </w:r>
    </w:p>
    <w:p w:rsidR="00462014" w:rsidRPr="004867E7" w:rsidRDefault="00462014" w:rsidP="00462014">
      <w:pPr>
        <w:adjustRightInd w:val="0"/>
        <w:spacing w:after="0"/>
      </w:pPr>
      <w:r w:rsidRPr="004867E7">
        <w:t>13.2.2.3. Обязательства Заказчика по возврату денежных средств в счет обеспечения исполнения настоящего Договора считаются исполненными с момента списания денежных средств со счета Заказчика в адрес Подрядчика.</w:t>
      </w:r>
    </w:p>
    <w:p w:rsidR="00462014" w:rsidRPr="004867E7" w:rsidRDefault="00462014" w:rsidP="00462014">
      <w:pPr>
        <w:adjustRightInd w:val="0"/>
        <w:spacing w:after="0"/>
      </w:pPr>
      <w:r w:rsidRPr="004867E7">
        <w:t xml:space="preserve">13.3. В случае если по каким-либо причинам обеспечение исполнения обязательств по настоящему Договору перестало быть действительным, закончило свое действие или иным образом перестало обеспечивать исполнение Подрядчиком его обязательств по настоящему Договору, Подрядчик обязуется в течение 10 (Десяти) дней представить Заказчику иное (новое) надлежащее обеспечение исполнения обязательств по настоящему Договору на тех же условиях и в том же размере, что указаны в данном разделе настоящего Договора. В ходе исполнения настоящего Договора Подрядчик вправе предоставить Заказчику обеспечение исполнения настоящего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 При этом может быть изменен способ обеспечения исполнения настоящего Договора. </w:t>
      </w:r>
    </w:p>
    <w:p w:rsidR="00462014" w:rsidRPr="004867E7" w:rsidRDefault="00462014" w:rsidP="00462014">
      <w:pPr>
        <w:adjustRightInd w:val="0"/>
        <w:spacing w:after="0"/>
      </w:pPr>
      <w:r w:rsidRPr="004867E7">
        <w:t>13.4. Обеспечение исполнения настоящего Договора распространяется, в том числе, на случаи неисполнения основных обязательств по настоящему Договору, уплате неустоек в виде штрафа, пени, предусмотренных настоящим Договором, а также убытков, понесенных Заказчиком в связи с неисполнением или ненадлежащим исполнением Подрядчиком своих основных, обязательств по настоящему Договору.</w:t>
      </w:r>
    </w:p>
    <w:p w:rsidR="00B54E7D" w:rsidRPr="004867E7" w:rsidRDefault="00462014" w:rsidP="00D3474C">
      <w:pPr>
        <w:spacing w:after="0"/>
        <w:jc w:val="center"/>
        <w:rPr>
          <w:b/>
        </w:rPr>
      </w:pPr>
      <w:r w:rsidRPr="004867E7">
        <w:rPr>
          <w:b/>
        </w:rPr>
        <w:t>14</w:t>
      </w:r>
      <w:r w:rsidR="00B54E7D" w:rsidRPr="004867E7">
        <w:rPr>
          <w:b/>
        </w:rPr>
        <w:t>. КОНФИДЕНЦИАЛЬНОСТЬ</w:t>
      </w:r>
    </w:p>
    <w:p w:rsidR="00B54E7D" w:rsidRPr="004867E7" w:rsidRDefault="00B54E7D" w:rsidP="00B54E7D">
      <w:pPr>
        <w:spacing w:after="0"/>
      </w:pPr>
      <w:r w:rsidRPr="004867E7">
        <w:t>1</w:t>
      </w:r>
      <w:r w:rsidR="00462014" w:rsidRPr="004867E7">
        <w:t>4</w:t>
      </w:r>
      <w:r w:rsidRPr="004867E7">
        <w:t>.1. Стороны договорились сохранять в режиме конфиденциальности любые сведения, полученные одной Стороной в отношении другой в ходе исполнения обязательств по настоящему Договору. Режим конфиденциальности распространяется на текст Договора и его основные условия, а также на любую иную информацию, которую любая из Сторон идентифицирует как конфиденциальную до или сразу при ее предоставлении другой Стороне.</w:t>
      </w:r>
    </w:p>
    <w:p w:rsidR="00B54E7D" w:rsidRPr="004867E7" w:rsidRDefault="00B54E7D" w:rsidP="00B54E7D">
      <w:pPr>
        <w:spacing w:after="0"/>
      </w:pPr>
      <w:r w:rsidRPr="004867E7">
        <w:t>1</w:t>
      </w:r>
      <w:r w:rsidR="00462014" w:rsidRPr="004867E7">
        <w:t>4</w:t>
      </w:r>
      <w:r w:rsidRPr="004867E7">
        <w:t>.2. За нарушение режима конфиденциальности по настоящему Договору, Сторона, совершившая подобное нарушение, обязана возместить другой Стороне возникшие у нее в связи с этим нарушением понесенные прямые убытки.</w:t>
      </w:r>
    </w:p>
    <w:p w:rsidR="00B54E7D" w:rsidRPr="004867E7" w:rsidRDefault="00B54E7D" w:rsidP="00B54E7D">
      <w:pPr>
        <w:spacing w:after="0"/>
      </w:pPr>
      <w:r w:rsidRPr="004867E7">
        <w:t>1</w:t>
      </w:r>
      <w:r w:rsidR="00462014" w:rsidRPr="004867E7">
        <w:t>4</w:t>
      </w:r>
      <w:r w:rsidRPr="004867E7">
        <w:t>.3. Положения настоящей статьи не распространяются на случаи,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 Условия настоящего Договора, дополнительных соглашений к нему и иная информация, полученная Сторонами в соответствии с Договором, конфиденциальны и не подлежат разглашению.</w:t>
      </w:r>
    </w:p>
    <w:p w:rsidR="00B54E7D" w:rsidRPr="004867E7" w:rsidRDefault="00B54E7D" w:rsidP="00B54E7D">
      <w:pPr>
        <w:spacing w:after="0"/>
        <w:jc w:val="center"/>
        <w:rPr>
          <w:b/>
        </w:rPr>
      </w:pPr>
      <w:r w:rsidRPr="004867E7">
        <w:rPr>
          <w:b/>
        </w:rPr>
        <w:t>1</w:t>
      </w:r>
      <w:r w:rsidR="00462014" w:rsidRPr="004867E7">
        <w:rPr>
          <w:b/>
        </w:rPr>
        <w:t>5</w:t>
      </w:r>
      <w:r w:rsidRPr="004867E7">
        <w:rPr>
          <w:b/>
        </w:rPr>
        <w:t>. АНТИКОРРУПЦИОННАЯ ОГОВОРКА</w:t>
      </w:r>
    </w:p>
    <w:p w:rsidR="00B54E7D" w:rsidRPr="004867E7" w:rsidRDefault="00B54E7D" w:rsidP="00B54E7D">
      <w:pPr>
        <w:spacing w:after="0"/>
      </w:pPr>
      <w:r w:rsidRPr="004867E7">
        <w:rPr>
          <w:shd w:val="clear" w:color="auto" w:fill="FFFFFF"/>
        </w:rPr>
        <w:t>1</w:t>
      </w:r>
      <w:r w:rsidR="00462014" w:rsidRPr="004867E7">
        <w:rPr>
          <w:shd w:val="clear" w:color="auto" w:fill="FFFFFF"/>
        </w:rPr>
        <w:t>5</w:t>
      </w:r>
      <w:r w:rsidRPr="004867E7">
        <w:rPr>
          <w:shd w:val="clear" w:color="auto" w:fill="FFFFFF"/>
        </w:rPr>
        <w:t xml:space="preserve">.1.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w:t>
      </w:r>
      <w:r w:rsidRPr="004867E7">
        <w:rPr>
          <w:shd w:val="clear" w:color="auto" w:fill="FFFFFF"/>
        </w:rPr>
        <w:lastRenderedPageBreak/>
        <w:t xml:space="preserve">влияния на действия или решения этих лиц с целью получить какие-либо неправомерные преимущества или иные неправомерные цели. </w:t>
      </w:r>
    </w:p>
    <w:p w:rsidR="00B54E7D" w:rsidRPr="004867E7" w:rsidRDefault="00B54E7D" w:rsidP="00B54E7D">
      <w:pPr>
        <w:spacing w:after="0"/>
        <w:rPr>
          <w:shd w:val="clear" w:color="auto" w:fill="FFFFFF"/>
        </w:rPr>
      </w:pPr>
      <w:r w:rsidRPr="004867E7">
        <w:rPr>
          <w:shd w:val="clear" w:color="auto" w:fill="FFFFFF"/>
        </w:rPr>
        <w:t>1</w:t>
      </w:r>
      <w:r w:rsidR="00462014" w:rsidRPr="004867E7">
        <w:rPr>
          <w:shd w:val="clear" w:color="auto" w:fill="FFFFFF"/>
        </w:rPr>
        <w:t>5</w:t>
      </w:r>
      <w:r w:rsidRPr="004867E7">
        <w:rPr>
          <w:shd w:val="clear" w:color="auto" w:fill="FFFFFF"/>
        </w:rPr>
        <w:t>.2.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w:t>
      </w:r>
    </w:p>
    <w:p w:rsidR="005C1FA2" w:rsidRPr="00BE7B8B" w:rsidRDefault="005C1FA2" w:rsidP="005C1FA2">
      <w:pPr>
        <w:spacing w:after="0"/>
        <w:jc w:val="center"/>
        <w:rPr>
          <w:b/>
        </w:rPr>
      </w:pPr>
      <w:r w:rsidRPr="00BE7B8B">
        <w:rPr>
          <w:b/>
        </w:rPr>
        <w:t>16. НАЛОГОВАЯ ОГОВОРКА.</w:t>
      </w:r>
    </w:p>
    <w:p w:rsidR="005C1FA2" w:rsidRPr="00BE7B8B" w:rsidRDefault="005C1FA2" w:rsidP="005C1FA2">
      <w:pPr>
        <w:spacing w:after="0"/>
        <w:contextualSpacing/>
        <w:rPr>
          <w:shd w:val="clear" w:color="auto" w:fill="FFFFFF"/>
        </w:rPr>
      </w:pPr>
      <w:r w:rsidRPr="00BE7B8B">
        <w:rPr>
          <w:shd w:val="clear" w:color="auto" w:fill="FFFFFF"/>
        </w:rPr>
        <w:t>16.1. Подрядчик заверяет и гарантирует, что:</w:t>
      </w:r>
    </w:p>
    <w:p w:rsidR="005C1FA2" w:rsidRPr="00BE7B8B" w:rsidRDefault="005C1FA2" w:rsidP="005C1FA2">
      <w:pPr>
        <w:numPr>
          <w:ilvl w:val="0"/>
          <w:numId w:val="41"/>
        </w:numPr>
        <w:spacing w:after="0"/>
        <w:ind w:left="0" w:firstLine="0"/>
        <w:contextualSpacing/>
        <w:rPr>
          <w:shd w:val="clear" w:color="auto" w:fill="FFFFFF"/>
          <w:lang w:eastAsia="en-US"/>
        </w:rPr>
      </w:pPr>
      <w:proofErr w:type="gramStart"/>
      <w:r w:rsidRPr="00BE7B8B">
        <w:rPr>
          <w:shd w:val="clear" w:color="auto" w:fill="FFFFFF"/>
          <w:lang w:eastAsia="en-US"/>
        </w:rPr>
        <w:t>исполнительный</w:t>
      </w:r>
      <w:proofErr w:type="gramEnd"/>
      <w:r w:rsidRPr="00BE7B8B">
        <w:rPr>
          <w:shd w:val="clear" w:color="auto" w:fill="FFFFFF"/>
          <w:lang w:eastAsia="en-US"/>
        </w:rPr>
        <w:t xml:space="preserve"> орган Подрядчика находится и осуществляет функции управления по месту нахождения (регистрации) юридического лица или индивидуального предпринимателя;</w:t>
      </w:r>
    </w:p>
    <w:p w:rsidR="005C1FA2" w:rsidRPr="00BE7B8B" w:rsidRDefault="005C1FA2" w:rsidP="005C1FA2">
      <w:pPr>
        <w:numPr>
          <w:ilvl w:val="0"/>
          <w:numId w:val="41"/>
        </w:numPr>
        <w:spacing w:after="0"/>
        <w:ind w:left="0" w:firstLine="0"/>
        <w:contextualSpacing/>
        <w:rPr>
          <w:shd w:val="clear" w:color="auto" w:fill="FFFFFF"/>
          <w:lang w:eastAsia="en-US"/>
        </w:rPr>
      </w:pPr>
      <w:proofErr w:type="gramStart"/>
      <w:r w:rsidRPr="00BE7B8B">
        <w:rPr>
          <w:shd w:val="clear" w:color="auto" w:fill="FFFFFF"/>
          <w:lang w:eastAsia="en-US"/>
        </w:rPr>
        <w:t>для</w:t>
      </w:r>
      <w:proofErr w:type="gramEnd"/>
      <w:r w:rsidRPr="00BE7B8B">
        <w:rPr>
          <w:shd w:val="clear" w:color="auto" w:fill="FFFFFF"/>
          <w:lang w:eastAsia="en-US"/>
        </w:rPr>
        <w:t xml:space="preserve"> заключения и исполнения настоящего договора Подрядчик получил все необходимые согласия, одобрения и разрешения, получение которых необходимо в соответствии с действующим законодательством РФ, учредительными и локальными документами;</w:t>
      </w:r>
    </w:p>
    <w:p w:rsidR="005C1FA2" w:rsidRPr="00BE7B8B" w:rsidRDefault="005C1FA2" w:rsidP="005C1FA2">
      <w:pPr>
        <w:numPr>
          <w:ilvl w:val="0"/>
          <w:numId w:val="41"/>
        </w:numPr>
        <w:spacing w:after="0"/>
        <w:ind w:left="0" w:firstLine="0"/>
        <w:contextualSpacing/>
        <w:rPr>
          <w:shd w:val="clear" w:color="auto" w:fill="FFFFFF"/>
          <w:lang w:eastAsia="en-US"/>
        </w:rPr>
      </w:pPr>
      <w:proofErr w:type="gramStart"/>
      <w:r w:rsidRPr="00BE7B8B">
        <w:rPr>
          <w:shd w:val="clear" w:color="auto" w:fill="FFFFFF"/>
          <w:lang w:eastAsia="en-US"/>
        </w:rPr>
        <w:t>имеет</w:t>
      </w:r>
      <w:proofErr w:type="gramEnd"/>
      <w:r w:rsidRPr="00BE7B8B">
        <w:rPr>
          <w:shd w:val="clear" w:color="auto" w:fill="FFFFFF"/>
          <w:lang w:eastAsia="en-US"/>
        </w:rPr>
        <w:t xml:space="preserve"> законное право осуществлять вид экономической деятельности, предусмотренный договором (имеет надлежащий ОКВЭД);</w:t>
      </w:r>
    </w:p>
    <w:p w:rsidR="005C1FA2" w:rsidRPr="00BE7B8B" w:rsidRDefault="005C1FA2" w:rsidP="005C1FA2">
      <w:pPr>
        <w:numPr>
          <w:ilvl w:val="0"/>
          <w:numId w:val="41"/>
        </w:numPr>
        <w:spacing w:after="0"/>
        <w:ind w:left="0" w:firstLine="0"/>
        <w:contextualSpacing/>
        <w:rPr>
          <w:shd w:val="clear" w:color="auto" w:fill="FFFFFF"/>
          <w:lang w:eastAsia="en-US"/>
        </w:rPr>
      </w:pPr>
      <w:proofErr w:type="gramStart"/>
      <w:r w:rsidRPr="00BE7B8B">
        <w:rPr>
          <w:shd w:val="clear" w:color="auto" w:fill="FFFFFF"/>
          <w:lang w:eastAsia="en-US"/>
        </w:rPr>
        <w:t>не</w:t>
      </w:r>
      <w:proofErr w:type="gramEnd"/>
      <w:r w:rsidRPr="00BE7B8B">
        <w:rPr>
          <w:shd w:val="clear" w:color="auto" w:fill="FFFFFF"/>
          <w:lang w:eastAsia="en-US"/>
        </w:rPr>
        <w:t xml:space="preserve"> существует законодательных, подзаконных нормативных и индивидуальных актов, локальных документов, а также решений органов управления, запрещающих Подрядчику или ограничивающих его право заключать и исполнять настоящий договор;</w:t>
      </w:r>
    </w:p>
    <w:p w:rsidR="005C1FA2" w:rsidRPr="00BE7B8B" w:rsidRDefault="005C1FA2" w:rsidP="005C1FA2">
      <w:pPr>
        <w:numPr>
          <w:ilvl w:val="0"/>
          <w:numId w:val="41"/>
        </w:numPr>
        <w:spacing w:after="0"/>
        <w:ind w:left="0" w:firstLine="0"/>
        <w:contextualSpacing/>
        <w:rPr>
          <w:shd w:val="clear" w:color="auto" w:fill="FFFFFF"/>
          <w:lang w:eastAsia="en-US"/>
        </w:rPr>
      </w:pPr>
      <w:proofErr w:type="gramStart"/>
      <w:r w:rsidRPr="00BE7B8B">
        <w:rPr>
          <w:shd w:val="clear" w:color="auto" w:fill="FFFFFF"/>
          <w:lang w:eastAsia="en-US"/>
        </w:rPr>
        <w:t>лицо</w:t>
      </w:r>
      <w:proofErr w:type="gramEnd"/>
      <w:r w:rsidRPr="00BE7B8B">
        <w:rPr>
          <w:shd w:val="clear" w:color="auto" w:fill="FFFFFF"/>
          <w:lang w:eastAsia="en-US"/>
        </w:rPr>
        <w:t>, подписывающее (заключающее) настоящий договор от имени и по поручению Подрядчика на день подписания (заключения) имеет все необходимые для такого подписания полномочия и занимает должность, указанную в преамбуле настоящего договора;</w:t>
      </w:r>
    </w:p>
    <w:p w:rsidR="005C1FA2" w:rsidRPr="00BE7B8B" w:rsidRDefault="005C1FA2" w:rsidP="005C1FA2">
      <w:pPr>
        <w:numPr>
          <w:ilvl w:val="0"/>
          <w:numId w:val="41"/>
        </w:numPr>
        <w:spacing w:after="0"/>
        <w:ind w:left="0" w:firstLine="0"/>
        <w:contextualSpacing/>
        <w:rPr>
          <w:shd w:val="clear" w:color="auto" w:fill="FFFFFF"/>
          <w:lang w:eastAsia="en-US"/>
        </w:rPr>
      </w:pPr>
      <w:r w:rsidRPr="00BE7B8B">
        <w:rPr>
          <w:shd w:val="clear" w:color="auto" w:fill="FFFFFF"/>
          <w:lang w:eastAsia="en-US"/>
        </w:rPr>
        <w:t>Подрядчиком уплачиваются все налоги и сборы в соответствии с действующим законодательством РФ, а также им ведется и своевременно подается в налоговые и иные государственные органы налоговая, статистическая и иная государственная отчетность в соответствии с действующим законодательством РФ;</w:t>
      </w:r>
    </w:p>
    <w:p w:rsidR="005C1FA2" w:rsidRPr="00BE7B8B" w:rsidRDefault="005C1FA2" w:rsidP="005C1FA2">
      <w:pPr>
        <w:numPr>
          <w:ilvl w:val="0"/>
          <w:numId w:val="41"/>
        </w:numPr>
        <w:spacing w:after="0"/>
        <w:ind w:left="0" w:firstLine="0"/>
        <w:contextualSpacing/>
        <w:rPr>
          <w:shd w:val="clear" w:color="auto" w:fill="FFFFFF"/>
          <w:lang w:eastAsia="en-US"/>
        </w:rPr>
      </w:pPr>
      <w:proofErr w:type="gramStart"/>
      <w:r w:rsidRPr="00BE7B8B">
        <w:rPr>
          <w:shd w:val="clear" w:color="auto" w:fill="FFFFFF"/>
          <w:lang w:eastAsia="en-US"/>
        </w:rPr>
        <w:t>все</w:t>
      </w:r>
      <w:proofErr w:type="gramEnd"/>
      <w:r w:rsidRPr="00BE7B8B">
        <w:rPr>
          <w:shd w:val="clear" w:color="auto" w:fill="FFFFFF"/>
          <w:lang w:eastAsia="en-US"/>
        </w:rPr>
        <w:t xml:space="preserve"> операции Подрядчика по покупке товара у своих поставщиков, продаже товара полностью отражены в первичной документации Подрядчика, в бухгалтерской, налоговой, статистической и любой иной отчетности, обязанность по ведению которой возлагается на Подрядчика;</w:t>
      </w:r>
    </w:p>
    <w:p w:rsidR="005C1FA2" w:rsidRPr="00BE7B8B" w:rsidRDefault="005C1FA2" w:rsidP="005C1FA2">
      <w:pPr>
        <w:numPr>
          <w:ilvl w:val="0"/>
          <w:numId w:val="41"/>
        </w:numPr>
        <w:spacing w:after="0"/>
        <w:ind w:left="0" w:firstLine="0"/>
        <w:contextualSpacing/>
        <w:rPr>
          <w:shd w:val="clear" w:color="auto" w:fill="FFFFFF"/>
          <w:lang w:eastAsia="en-US"/>
        </w:rPr>
      </w:pPr>
      <w:r w:rsidRPr="00BE7B8B">
        <w:rPr>
          <w:shd w:val="clear" w:color="auto" w:fill="FFFFFF"/>
          <w:lang w:eastAsia="en-US"/>
        </w:rPr>
        <w:t>Подрядчик гарантирует и обязуется отражать в налоговой отчетности налог на добавленную стоимость (НДС), уплаченный Заказчиком Подрядчику в составе цены договора.</w:t>
      </w:r>
    </w:p>
    <w:p w:rsidR="005C1FA2" w:rsidRPr="00BE7B8B" w:rsidRDefault="005C1FA2" w:rsidP="005C1FA2">
      <w:pPr>
        <w:spacing w:after="0"/>
        <w:contextualSpacing/>
        <w:rPr>
          <w:shd w:val="clear" w:color="auto" w:fill="FFFFFF"/>
        </w:rPr>
      </w:pPr>
      <w:r w:rsidRPr="00BE7B8B">
        <w:rPr>
          <w:shd w:val="clear" w:color="auto" w:fill="FFFFFF"/>
        </w:rPr>
        <w:t>16.2. Подрядчик предоставит Заказчику полностью соответствующие действующему законодательству РФ первичные документы, которыми оформляется выполнение работ по настоящему договору (включая, но не ограничиваясь - счета-фактуры, товарные накладные формы ТОРГ-12 либо УПД, КС-2, товарно-транспортные накладные, транспортные накладные, квитанции, спецификации, акты приема-передачи и т.д.).</w:t>
      </w:r>
    </w:p>
    <w:p w:rsidR="005C1FA2" w:rsidRPr="00BE7B8B" w:rsidRDefault="005C1FA2" w:rsidP="005C1FA2">
      <w:pPr>
        <w:spacing w:after="0"/>
        <w:contextualSpacing/>
        <w:rPr>
          <w:shd w:val="clear" w:color="auto" w:fill="FFFFFF"/>
        </w:rPr>
      </w:pPr>
      <w:r w:rsidRPr="00BE7B8B">
        <w:rPr>
          <w:shd w:val="clear" w:color="auto" w:fill="FFFFFF"/>
        </w:rPr>
        <w:t>16.3. Материалы, поставляемые по настоящему договору, принадлежит Поставщику на праве собственности. Материал и права на него не являются предметом спора, в отношении материалов, оборудования или прав на него не заключено каких-либо иных сделок и не имеется иных обременений (арест и др.), препятствующих надлежащему исполнению настоящего договора.</w:t>
      </w:r>
    </w:p>
    <w:p w:rsidR="005C1FA2" w:rsidRPr="00BE7B8B" w:rsidRDefault="005C1FA2" w:rsidP="005C1FA2">
      <w:pPr>
        <w:spacing w:after="0"/>
        <w:contextualSpacing/>
        <w:rPr>
          <w:shd w:val="clear" w:color="auto" w:fill="FFFFFF"/>
        </w:rPr>
      </w:pPr>
      <w:r w:rsidRPr="00BE7B8B">
        <w:rPr>
          <w:shd w:val="clear" w:color="auto" w:fill="FFFFFF"/>
        </w:rPr>
        <w:t xml:space="preserve">16.4. Подрядчик обязуется по первому требованию Заказчика или налоговых органов (в </w:t>
      </w:r>
      <w:proofErr w:type="spellStart"/>
      <w:r w:rsidRPr="00BE7B8B">
        <w:rPr>
          <w:shd w:val="clear" w:color="auto" w:fill="FFFFFF"/>
        </w:rPr>
        <w:t>т.ч</w:t>
      </w:r>
      <w:proofErr w:type="spellEnd"/>
      <w:r w:rsidRPr="00BE7B8B">
        <w:rPr>
          <w:shd w:val="clear" w:color="auto" w:fill="FFFFFF"/>
        </w:rPr>
        <w:t>. встречная налоговая проверка) предоставить, надлежащим образом заверенные копии документов, относящихся к выполнению работ по настоящему договору и подтверждающих гарантии и заверения, указанные в настоящем договоре, в срок, не превышающий 5 (пять) рабочих дней с момента получения соответствующего запроса от Заказчика или налогового органа.</w:t>
      </w:r>
    </w:p>
    <w:p w:rsidR="005C1FA2" w:rsidRPr="00BE7B8B" w:rsidRDefault="005C1FA2" w:rsidP="005C1FA2">
      <w:pPr>
        <w:spacing w:after="0"/>
        <w:contextualSpacing/>
        <w:rPr>
          <w:shd w:val="clear" w:color="auto" w:fill="FFFFFF"/>
        </w:rPr>
      </w:pPr>
      <w:r w:rsidRPr="00BE7B8B">
        <w:rPr>
          <w:shd w:val="clear" w:color="auto" w:fill="FFFFFF"/>
        </w:rPr>
        <w:t xml:space="preserve">16.5. Указанные заверения Подрядчика являются для Заказчика существенными в силу положений ст. 431.2 Гражданского Кодекса РФ, и Подрядчик знает о том, что Заказчик полагается на данные заверения. 16.6. Подрядчик обязуется возместить Заказчику в </w:t>
      </w:r>
      <w:proofErr w:type="spellStart"/>
      <w:r w:rsidRPr="00BE7B8B">
        <w:rPr>
          <w:shd w:val="clear" w:color="auto" w:fill="FFFFFF"/>
        </w:rPr>
        <w:t>т.ч</w:t>
      </w:r>
      <w:proofErr w:type="spellEnd"/>
      <w:r w:rsidRPr="00BE7B8B">
        <w:rPr>
          <w:shd w:val="clear" w:color="auto" w:fill="FFFFFF"/>
        </w:rPr>
        <w:t xml:space="preserve">. убытки, понесенные последним вследствие нарушения Подрядчиком указанных в договоре гарантий и заверений и/или допущенных Подрядчиком нарушений (в </w:t>
      </w:r>
      <w:proofErr w:type="spellStart"/>
      <w:r w:rsidRPr="00BE7B8B">
        <w:rPr>
          <w:shd w:val="clear" w:color="auto" w:fill="FFFFFF"/>
        </w:rPr>
        <w:t>т.ч</w:t>
      </w:r>
      <w:proofErr w:type="spellEnd"/>
      <w:r w:rsidRPr="00BE7B8B">
        <w:rPr>
          <w:shd w:val="clear" w:color="auto" w:fill="FFFFFF"/>
        </w:rPr>
        <w:t>. налогового законодательства), отраженных в Решениях налоговых органов, в размере:</w:t>
      </w:r>
    </w:p>
    <w:p w:rsidR="005C1FA2" w:rsidRPr="00BE7B8B" w:rsidRDefault="005C1FA2" w:rsidP="005C1FA2">
      <w:pPr>
        <w:numPr>
          <w:ilvl w:val="0"/>
          <w:numId w:val="41"/>
        </w:numPr>
        <w:spacing w:after="0"/>
        <w:ind w:left="0" w:firstLine="0"/>
        <w:contextualSpacing/>
        <w:rPr>
          <w:shd w:val="clear" w:color="auto" w:fill="FFFFFF"/>
          <w:lang w:eastAsia="en-US"/>
        </w:rPr>
      </w:pPr>
      <w:proofErr w:type="gramStart"/>
      <w:r w:rsidRPr="00BE7B8B">
        <w:rPr>
          <w:shd w:val="clear" w:color="auto" w:fill="FFFFFF"/>
          <w:lang w:eastAsia="en-US"/>
        </w:rPr>
        <w:t>сумм</w:t>
      </w:r>
      <w:proofErr w:type="gramEnd"/>
      <w:r w:rsidRPr="00BE7B8B">
        <w:rPr>
          <w:shd w:val="clear" w:color="auto" w:fill="FFFFFF"/>
          <w:lang w:eastAsia="en-US"/>
        </w:rPr>
        <w:t xml:space="preserve">, уплаченных Заказчиком в бюджет на основании решений (требований) налоговых органов о доначислении НДС (в </w:t>
      </w:r>
      <w:proofErr w:type="spellStart"/>
      <w:r w:rsidRPr="00BE7B8B">
        <w:rPr>
          <w:shd w:val="clear" w:color="auto" w:fill="FFFFFF"/>
          <w:lang w:eastAsia="en-US"/>
        </w:rPr>
        <w:t>т.ч</w:t>
      </w:r>
      <w:proofErr w:type="spellEnd"/>
      <w:r w:rsidRPr="00BE7B8B">
        <w:rPr>
          <w:shd w:val="clear" w:color="auto" w:fill="FFFFFF"/>
          <w:lang w:eastAsia="en-US"/>
        </w:rPr>
        <w:t xml:space="preserve">. решений об отказе в применении налоговых вычетов), который был уплачен Подрядчику в составе цены по договору либо решений об уплате этого НДС Заказчиком в бюджет, решений (требований) об уплате пеней и штрафов на указанный размер </w:t>
      </w:r>
      <w:proofErr w:type="spellStart"/>
      <w:r w:rsidRPr="00BE7B8B">
        <w:rPr>
          <w:shd w:val="clear" w:color="auto" w:fill="FFFFFF"/>
          <w:lang w:eastAsia="en-US"/>
        </w:rPr>
        <w:t>доначисленного</w:t>
      </w:r>
      <w:proofErr w:type="spellEnd"/>
      <w:r w:rsidRPr="00BE7B8B">
        <w:rPr>
          <w:shd w:val="clear" w:color="auto" w:fill="FFFFFF"/>
          <w:lang w:eastAsia="en-US"/>
        </w:rPr>
        <w:t xml:space="preserve"> НДС;</w:t>
      </w:r>
    </w:p>
    <w:p w:rsidR="005C1FA2" w:rsidRPr="00BE7B8B" w:rsidRDefault="005C1FA2" w:rsidP="005C1FA2">
      <w:pPr>
        <w:numPr>
          <w:ilvl w:val="0"/>
          <w:numId w:val="41"/>
        </w:numPr>
        <w:spacing w:after="0"/>
        <w:ind w:left="0" w:firstLine="0"/>
        <w:contextualSpacing/>
        <w:rPr>
          <w:shd w:val="clear" w:color="auto" w:fill="FFFFFF"/>
          <w:lang w:eastAsia="en-US"/>
        </w:rPr>
      </w:pPr>
      <w:proofErr w:type="gramStart"/>
      <w:r w:rsidRPr="00BE7B8B">
        <w:rPr>
          <w:shd w:val="clear" w:color="auto" w:fill="FFFFFF"/>
          <w:lang w:eastAsia="en-US"/>
        </w:rPr>
        <w:lastRenderedPageBreak/>
        <w:t>сумм</w:t>
      </w:r>
      <w:proofErr w:type="gramEnd"/>
      <w:r w:rsidRPr="00BE7B8B">
        <w:rPr>
          <w:shd w:val="clear" w:color="auto" w:fill="FFFFFF"/>
          <w:lang w:eastAsia="en-US"/>
        </w:rPr>
        <w:t xml:space="preserve">, уплаченных Заказчиком в бюджет на основании решений (требований) налоговых органов о доначислении налога на прибыль, в случае отказа налогового органа в признании права Заказчика на включение в состав расходов в целях исчисления налога на прибыль организаций стоимости поставленных товаров / выполненных работ/ оказанных услуг по настоящему Договору, об уплате пеней и штрафов на размер </w:t>
      </w:r>
      <w:proofErr w:type="spellStart"/>
      <w:r w:rsidRPr="00BE7B8B">
        <w:rPr>
          <w:shd w:val="clear" w:color="auto" w:fill="FFFFFF"/>
          <w:lang w:eastAsia="en-US"/>
        </w:rPr>
        <w:t>доначисленного</w:t>
      </w:r>
      <w:proofErr w:type="spellEnd"/>
      <w:r w:rsidRPr="00BE7B8B">
        <w:rPr>
          <w:shd w:val="clear" w:color="auto" w:fill="FFFFFF"/>
          <w:lang w:eastAsia="en-US"/>
        </w:rPr>
        <w:t xml:space="preserve"> налога на прибыль организаций.</w:t>
      </w:r>
    </w:p>
    <w:p w:rsidR="005C1FA2" w:rsidRPr="00BE7B8B" w:rsidRDefault="005C1FA2" w:rsidP="005C1FA2">
      <w:pPr>
        <w:spacing w:after="0"/>
        <w:contextualSpacing/>
        <w:rPr>
          <w:shd w:val="clear" w:color="auto" w:fill="FFFFFF"/>
        </w:rPr>
      </w:pPr>
      <w:r w:rsidRPr="00BE7B8B">
        <w:rPr>
          <w:shd w:val="clear" w:color="auto" w:fill="FFFFFF"/>
        </w:rPr>
        <w:t>16.7. Подрядчик, нарушивший изложенные в настоящем разделе договора гарантии и заверения, возмещает Заказчику, помимо означенных выше сумм, все убытки, вызванные таким нарушением.</w:t>
      </w:r>
    </w:p>
    <w:p w:rsidR="005C1FA2" w:rsidRDefault="005C1FA2" w:rsidP="005C1FA2">
      <w:pPr>
        <w:spacing w:after="0" w:line="276" w:lineRule="auto"/>
        <w:rPr>
          <w:b/>
        </w:rPr>
      </w:pPr>
      <w:r w:rsidRPr="00BE7B8B">
        <w:rPr>
          <w:shd w:val="clear" w:color="auto" w:fill="FFFFFF"/>
        </w:rPr>
        <w:t>16.8. Подрядчик гарантирует действительность вышеуказанных заверений в течение всего срока действия договорных отношений с Заказчиком, а по пунктам 16.2. – 16.7</w:t>
      </w:r>
      <w:proofErr w:type="gramStart"/>
      <w:r w:rsidRPr="00BE7B8B">
        <w:rPr>
          <w:shd w:val="clear" w:color="auto" w:fill="FFFFFF"/>
        </w:rPr>
        <w:t>. настоящего</w:t>
      </w:r>
      <w:proofErr w:type="gramEnd"/>
      <w:r w:rsidRPr="00BE7B8B">
        <w:rPr>
          <w:shd w:val="clear" w:color="auto" w:fill="FFFFFF"/>
        </w:rPr>
        <w:t xml:space="preserve"> договора - в течение 3-х лет после прекращения/расторжения настоящего Договора.</w:t>
      </w:r>
    </w:p>
    <w:p w:rsidR="00B54E7D" w:rsidRPr="004867E7" w:rsidRDefault="00431823" w:rsidP="00B54E7D">
      <w:pPr>
        <w:spacing w:after="0" w:line="276" w:lineRule="auto"/>
        <w:jc w:val="center"/>
        <w:rPr>
          <w:b/>
          <w:bCs/>
          <w:iCs/>
        </w:rPr>
      </w:pPr>
      <w:r w:rsidRPr="004867E7">
        <w:rPr>
          <w:b/>
        </w:rPr>
        <w:t>1</w:t>
      </w:r>
      <w:r w:rsidR="005C1FA2">
        <w:rPr>
          <w:b/>
        </w:rPr>
        <w:t>7</w:t>
      </w:r>
      <w:r w:rsidR="00B54E7D" w:rsidRPr="004867E7">
        <w:rPr>
          <w:b/>
        </w:rPr>
        <w:t xml:space="preserve">. </w:t>
      </w:r>
      <w:r w:rsidR="00981A14" w:rsidRPr="004867E7">
        <w:rPr>
          <w:b/>
          <w:bCs/>
          <w:iCs/>
        </w:rPr>
        <w:t>ПРОЧИЕ УСЛОВИЯ ДОГОВОРА</w:t>
      </w:r>
    </w:p>
    <w:p w:rsidR="00B54E7D" w:rsidRPr="004867E7" w:rsidRDefault="00431823" w:rsidP="00B54E7D">
      <w:pPr>
        <w:spacing w:after="0"/>
        <w:rPr>
          <w:bCs/>
          <w:iCs/>
        </w:rPr>
      </w:pPr>
      <w:r w:rsidRPr="004867E7">
        <w:rPr>
          <w:bCs/>
          <w:iCs/>
        </w:rPr>
        <w:t>1</w:t>
      </w:r>
      <w:r w:rsidR="005C1FA2">
        <w:rPr>
          <w:bCs/>
          <w:iCs/>
        </w:rPr>
        <w:t>7</w:t>
      </w:r>
      <w:r w:rsidR="00B54E7D" w:rsidRPr="004867E7">
        <w:rPr>
          <w:bCs/>
          <w:iCs/>
        </w:rPr>
        <w:t xml:space="preserve">.1. Во всем, что не предусмотрено настоящим Договором стороны руководствуются действующим законодательством РФ. </w:t>
      </w:r>
    </w:p>
    <w:p w:rsidR="00B54E7D" w:rsidRPr="004867E7" w:rsidRDefault="00431823" w:rsidP="00B54E7D">
      <w:pPr>
        <w:spacing w:after="0"/>
        <w:rPr>
          <w:bCs/>
          <w:iCs/>
        </w:rPr>
      </w:pPr>
      <w:r w:rsidRPr="004867E7">
        <w:rPr>
          <w:bCs/>
          <w:iCs/>
        </w:rPr>
        <w:t>1</w:t>
      </w:r>
      <w:r w:rsidR="005C1FA2">
        <w:rPr>
          <w:bCs/>
          <w:iCs/>
        </w:rPr>
        <w:t>7</w:t>
      </w:r>
      <w:r w:rsidR="00B54E7D" w:rsidRPr="004867E7">
        <w:rPr>
          <w:bCs/>
          <w:iCs/>
        </w:rPr>
        <w:t>.2. Стороны взаимно договорились, что документы, переданные посредством электронной или факсимильной связи, имеют юридическую силу и являются средством для доказывания до обмена оригиналами. Обмен оригиналами документов обязателен.</w:t>
      </w:r>
    </w:p>
    <w:p w:rsidR="00B54E7D" w:rsidRPr="004867E7" w:rsidRDefault="00431823" w:rsidP="00B54E7D">
      <w:pPr>
        <w:spacing w:after="0"/>
        <w:rPr>
          <w:bCs/>
          <w:iCs/>
        </w:rPr>
      </w:pPr>
      <w:r w:rsidRPr="004867E7">
        <w:rPr>
          <w:bCs/>
          <w:iCs/>
        </w:rPr>
        <w:t>1</w:t>
      </w:r>
      <w:r w:rsidR="005C1FA2">
        <w:rPr>
          <w:bCs/>
          <w:iCs/>
        </w:rPr>
        <w:t>7</w:t>
      </w:r>
      <w:r w:rsidR="00B54E7D" w:rsidRPr="004867E7">
        <w:rPr>
          <w:bCs/>
          <w:iCs/>
        </w:rPr>
        <w:t>.3. Стороны обязаны информировать друг друга об изменении юридических адресов или реквизитов. Действующие юридические адреса и реквизиты Сторон указываются в данном договоре, на счетах-фактурах. При изменении юридического адреса или реквизитов Подрядчика новые данные вносятся им в счет-фактуру, который передается Заказчику одновременно с результатом оказанных услуг. Передача счета-фактуры с новыми данными Заказчику считается надлежащим и достаточным уведомлением об изменении юридического адреса или реквизитов Подрядчика.</w:t>
      </w:r>
    </w:p>
    <w:p w:rsidR="00B54E7D" w:rsidRPr="004867E7" w:rsidRDefault="00431823" w:rsidP="00B54E7D">
      <w:pPr>
        <w:spacing w:after="0"/>
        <w:rPr>
          <w:bCs/>
          <w:iCs/>
        </w:rPr>
      </w:pPr>
      <w:r w:rsidRPr="004867E7">
        <w:rPr>
          <w:bCs/>
          <w:iCs/>
        </w:rPr>
        <w:t>1</w:t>
      </w:r>
      <w:r w:rsidR="005C1FA2">
        <w:rPr>
          <w:bCs/>
          <w:iCs/>
        </w:rPr>
        <w:t>7</w:t>
      </w:r>
      <w:r w:rsidR="00B54E7D" w:rsidRPr="004867E7">
        <w:rPr>
          <w:bCs/>
          <w:iCs/>
        </w:rPr>
        <w:t xml:space="preserve">.4. Настоящий договор составлен в двух экземплярах, имеющих равную юридическую силу, по одному для каждой из сторон. </w:t>
      </w:r>
    </w:p>
    <w:p w:rsidR="00B54E7D" w:rsidRPr="004867E7" w:rsidRDefault="00431823" w:rsidP="00B54E7D">
      <w:pPr>
        <w:spacing w:after="0"/>
      </w:pPr>
      <w:r w:rsidRPr="004867E7">
        <w:t>1</w:t>
      </w:r>
      <w:r w:rsidR="005C1FA2">
        <w:t>7</w:t>
      </w:r>
      <w:r w:rsidR="00B54E7D" w:rsidRPr="004867E7">
        <w:t>.5. Неотъемлемой частью настоящего договора являются следующие приложения:</w:t>
      </w:r>
    </w:p>
    <w:p w:rsidR="00B54E7D" w:rsidRPr="004867E7" w:rsidRDefault="00B54E7D" w:rsidP="00B54E7D">
      <w:pPr>
        <w:tabs>
          <w:tab w:val="left" w:pos="0"/>
        </w:tabs>
        <w:spacing w:after="0"/>
        <w:ind w:firstLine="567"/>
      </w:pPr>
      <w:r w:rsidRPr="004867E7">
        <w:t xml:space="preserve">1. </w:t>
      </w:r>
      <w:r w:rsidR="00FD6A7C" w:rsidRPr="004867E7">
        <w:rPr>
          <w:color w:val="000000"/>
        </w:rPr>
        <w:t>Техническое задание</w:t>
      </w:r>
      <w:r w:rsidR="00716F0A" w:rsidRPr="004867E7">
        <w:t xml:space="preserve"> </w:t>
      </w:r>
      <w:r w:rsidRPr="004867E7">
        <w:t xml:space="preserve">(Приложение №1); </w:t>
      </w:r>
    </w:p>
    <w:p w:rsidR="001F2D5E" w:rsidRPr="004867E7" w:rsidRDefault="001F2D5E" w:rsidP="00B54E7D">
      <w:pPr>
        <w:tabs>
          <w:tab w:val="left" w:pos="0"/>
        </w:tabs>
        <w:spacing w:after="0"/>
        <w:ind w:firstLine="567"/>
      </w:pPr>
      <w:r w:rsidRPr="004867E7">
        <w:t>2. Локальный ресурсный сметный расчет (Приложение №2).</w:t>
      </w:r>
    </w:p>
    <w:p w:rsidR="00B54E7D" w:rsidRPr="004867E7" w:rsidRDefault="00431823" w:rsidP="00B54E7D">
      <w:pPr>
        <w:adjustRightInd w:val="0"/>
        <w:spacing w:after="0" w:line="276" w:lineRule="auto"/>
        <w:ind w:firstLine="540"/>
        <w:jc w:val="center"/>
        <w:rPr>
          <w:b/>
          <w:bCs/>
          <w:iCs/>
        </w:rPr>
      </w:pPr>
      <w:r w:rsidRPr="004867E7">
        <w:rPr>
          <w:b/>
          <w:bCs/>
          <w:iCs/>
        </w:rPr>
        <w:t>1</w:t>
      </w:r>
      <w:r w:rsidR="009E6ED3">
        <w:rPr>
          <w:b/>
          <w:bCs/>
          <w:iCs/>
        </w:rPr>
        <w:t>8</w:t>
      </w:r>
      <w:r w:rsidR="00B54E7D" w:rsidRPr="004867E7">
        <w:rPr>
          <w:b/>
          <w:bCs/>
          <w:iCs/>
        </w:rPr>
        <w:t>. ЮРИДИЧЕСКИЕ АДРЕСА И РЕКВИЗИТЫ СТОРОН</w:t>
      </w:r>
    </w:p>
    <w:tbl>
      <w:tblPr>
        <w:tblW w:w="10371" w:type="dxa"/>
        <w:tblLook w:val="01E0" w:firstRow="1" w:lastRow="1" w:firstColumn="1" w:lastColumn="1" w:noHBand="0" w:noVBand="0"/>
      </w:tblPr>
      <w:tblGrid>
        <w:gridCol w:w="5070"/>
        <w:gridCol w:w="5194"/>
        <w:gridCol w:w="107"/>
      </w:tblGrid>
      <w:tr w:rsidR="00B54E7D" w:rsidRPr="00D323DE" w:rsidTr="008C5CC7">
        <w:trPr>
          <w:gridAfter w:val="1"/>
          <w:wAfter w:w="107" w:type="dxa"/>
        </w:trPr>
        <w:tc>
          <w:tcPr>
            <w:tcW w:w="5070" w:type="dxa"/>
          </w:tcPr>
          <w:p w:rsidR="00B54E7D" w:rsidRPr="004867E7" w:rsidRDefault="00B54E7D" w:rsidP="00434E5D">
            <w:pPr>
              <w:autoSpaceDE w:val="0"/>
              <w:autoSpaceDN w:val="0"/>
              <w:adjustRightInd w:val="0"/>
              <w:spacing w:after="0"/>
              <w:ind w:firstLine="540"/>
              <w:rPr>
                <w:b/>
                <w:bCs/>
                <w:iCs/>
                <w:lang w:eastAsia="en-US"/>
              </w:rPr>
            </w:pPr>
            <w:r w:rsidRPr="004867E7">
              <w:rPr>
                <w:b/>
                <w:bCs/>
                <w:iCs/>
                <w:lang w:eastAsia="en-US"/>
              </w:rPr>
              <w:t>Заказчик</w:t>
            </w:r>
          </w:p>
          <w:p w:rsidR="00B54E7D" w:rsidRPr="004867E7" w:rsidRDefault="00B54E7D" w:rsidP="00434E5D">
            <w:pPr>
              <w:autoSpaceDE w:val="0"/>
              <w:adjustRightInd w:val="0"/>
              <w:spacing w:after="0"/>
              <w:jc w:val="left"/>
              <w:rPr>
                <w:b/>
                <w:bCs/>
                <w:iCs/>
                <w:lang w:eastAsia="ar-SA"/>
              </w:rPr>
            </w:pPr>
            <w:r w:rsidRPr="004867E7">
              <w:rPr>
                <w:b/>
                <w:bCs/>
                <w:iCs/>
                <w:lang w:eastAsia="ar-SA"/>
              </w:rPr>
              <w:t xml:space="preserve">Акционерное общество </w:t>
            </w:r>
          </w:p>
          <w:p w:rsidR="00B54E7D" w:rsidRPr="004867E7" w:rsidRDefault="00B54E7D" w:rsidP="00434E5D">
            <w:pPr>
              <w:autoSpaceDE w:val="0"/>
              <w:adjustRightInd w:val="0"/>
              <w:spacing w:after="0"/>
              <w:jc w:val="left"/>
              <w:rPr>
                <w:b/>
                <w:bCs/>
                <w:iCs/>
                <w:lang w:eastAsia="ar-SA"/>
              </w:rPr>
            </w:pPr>
            <w:r w:rsidRPr="004867E7">
              <w:rPr>
                <w:b/>
                <w:bCs/>
                <w:iCs/>
                <w:lang w:eastAsia="ar-SA"/>
              </w:rPr>
              <w:t>«Завод полупроводниковых приборов»</w:t>
            </w:r>
          </w:p>
          <w:p w:rsidR="00B54E7D" w:rsidRPr="004867E7" w:rsidRDefault="00B54E7D" w:rsidP="00434E5D">
            <w:pPr>
              <w:spacing w:after="0"/>
              <w:ind w:right="122"/>
              <w:jc w:val="left"/>
              <w:rPr>
                <w:bCs/>
                <w:lang w:eastAsia="ar-SA"/>
              </w:rPr>
            </w:pPr>
            <w:r w:rsidRPr="004867E7">
              <w:rPr>
                <w:bCs/>
                <w:lang w:eastAsia="ar-SA"/>
              </w:rPr>
              <w:t>Юридический адрес: Республика Марий Эл, 424003, г. Йошкар-Ола, ул. Суворова, 26</w:t>
            </w:r>
          </w:p>
          <w:p w:rsidR="00B54E7D" w:rsidRPr="004867E7" w:rsidRDefault="00B54E7D" w:rsidP="00434E5D">
            <w:pPr>
              <w:spacing w:after="0"/>
              <w:jc w:val="left"/>
              <w:rPr>
                <w:bCs/>
                <w:lang w:eastAsia="ar-SA"/>
              </w:rPr>
            </w:pPr>
            <w:proofErr w:type="spellStart"/>
            <w:r w:rsidRPr="004867E7">
              <w:rPr>
                <w:bCs/>
                <w:lang w:eastAsia="ar-SA"/>
              </w:rPr>
              <w:t>Тел.факс</w:t>
            </w:r>
            <w:proofErr w:type="spellEnd"/>
            <w:r w:rsidRPr="004867E7">
              <w:rPr>
                <w:bCs/>
                <w:lang w:eastAsia="ar-SA"/>
              </w:rPr>
              <w:t>: (8362)45-70-09/42-13-39</w:t>
            </w:r>
          </w:p>
          <w:p w:rsidR="00B54E7D" w:rsidRPr="004867E7" w:rsidRDefault="00B54E7D" w:rsidP="00434E5D">
            <w:pPr>
              <w:spacing w:after="0"/>
              <w:jc w:val="left"/>
              <w:rPr>
                <w:bCs/>
                <w:lang w:eastAsia="ar-SA"/>
              </w:rPr>
            </w:pPr>
            <w:r w:rsidRPr="004867E7">
              <w:rPr>
                <w:bCs/>
                <w:lang w:val="pt-BR" w:eastAsia="ar-SA"/>
              </w:rPr>
              <w:t xml:space="preserve">E-mail: </w:t>
            </w:r>
            <w:r w:rsidRPr="004867E7">
              <w:rPr>
                <w:bCs/>
                <w:lang w:val="en-US" w:eastAsia="ar-SA"/>
              </w:rPr>
              <w:t>info</w:t>
            </w:r>
            <w:r w:rsidRPr="004867E7">
              <w:rPr>
                <w:bCs/>
                <w:lang w:eastAsia="ar-SA"/>
              </w:rPr>
              <w:t>@</w:t>
            </w:r>
            <w:proofErr w:type="spellStart"/>
            <w:r w:rsidRPr="004867E7">
              <w:rPr>
                <w:bCs/>
                <w:lang w:val="en-US" w:eastAsia="ar-SA"/>
              </w:rPr>
              <w:t>zpp</w:t>
            </w:r>
            <w:proofErr w:type="spellEnd"/>
            <w:r w:rsidRPr="004867E7">
              <w:rPr>
                <w:bCs/>
                <w:lang w:eastAsia="ar-SA"/>
              </w:rPr>
              <w:t>12.</w:t>
            </w:r>
            <w:proofErr w:type="spellStart"/>
            <w:r w:rsidRPr="004867E7">
              <w:rPr>
                <w:bCs/>
                <w:lang w:val="en-US" w:eastAsia="ar-SA"/>
              </w:rPr>
              <w:t>ru</w:t>
            </w:r>
            <w:proofErr w:type="spellEnd"/>
          </w:p>
          <w:p w:rsidR="00B54E7D" w:rsidRPr="004867E7" w:rsidRDefault="00B54E7D" w:rsidP="00434E5D">
            <w:pPr>
              <w:spacing w:after="0"/>
              <w:jc w:val="left"/>
              <w:rPr>
                <w:bCs/>
                <w:lang w:eastAsia="ar-SA"/>
              </w:rPr>
            </w:pPr>
            <w:r w:rsidRPr="004867E7">
              <w:rPr>
                <w:bCs/>
                <w:lang w:eastAsia="ar-SA"/>
              </w:rPr>
              <w:t>ИНН/КПП: 1215085052/</w:t>
            </w:r>
            <w:r w:rsidRPr="004867E7">
              <w:rPr>
                <w:lang w:eastAsia="en-US"/>
              </w:rPr>
              <w:t>121501001</w:t>
            </w:r>
          </w:p>
          <w:p w:rsidR="00B54E7D" w:rsidRPr="004867E7" w:rsidRDefault="00B54E7D" w:rsidP="00434E5D">
            <w:pPr>
              <w:spacing w:after="0"/>
              <w:jc w:val="left"/>
              <w:rPr>
                <w:bCs/>
                <w:lang w:eastAsia="ar-SA"/>
              </w:rPr>
            </w:pPr>
            <w:r w:rsidRPr="004867E7">
              <w:rPr>
                <w:bCs/>
                <w:lang w:eastAsia="ar-SA"/>
              </w:rPr>
              <w:t>ОКПО: 07593799</w:t>
            </w:r>
          </w:p>
          <w:p w:rsidR="00B54E7D" w:rsidRPr="004867E7" w:rsidRDefault="00B54E7D" w:rsidP="00434E5D">
            <w:pPr>
              <w:spacing w:after="0"/>
              <w:jc w:val="left"/>
              <w:rPr>
                <w:bCs/>
                <w:lang w:eastAsia="ar-SA"/>
              </w:rPr>
            </w:pPr>
            <w:r w:rsidRPr="004867E7">
              <w:rPr>
                <w:bCs/>
                <w:lang w:eastAsia="ar-SA"/>
              </w:rPr>
              <w:t xml:space="preserve">Р/с: </w:t>
            </w:r>
            <w:r w:rsidRPr="004867E7">
              <w:rPr>
                <w:lang w:eastAsia="en-US"/>
              </w:rPr>
              <w:t>40702810937180104808</w:t>
            </w:r>
          </w:p>
          <w:p w:rsidR="00B54E7D" w:rsidRPr="004867E7" w:rsidRDefault="00B54E7D" w:rsidP="00434E5D">
            <w:pPr>
              <w:spacing w:after="0"/>
              <w:jc w:val="left"/>
              <w:rPr>
                <w:bCs/>
                <w:lang w:eastAsia="ar-SA"/>
              </w:rPr>
            </w:pPr>
            <w:r w:rsidRPr="004867E7">
              <w:rPr>
                <w:bCs/>
                <w:lang w:eastAsia="ar-SA"/>
              </w:rPr>
              <w:t xml:space="preserve">Банк: </w:t>
            </w:r>
            <w:r w:rsidRPr="004867E7">
              <w:rPr>
                <w:lang w:eastAsia="en-US"/>
              </w:rPr>
              <w:t>Отделение Марий Эл № 8614 ПАО Сбербанк г. Йошкар-Ола</w:t>
            </w:r>
          </w:p>
          <w:p w:rsidR="00B54E7D" w:rsidRPr="004867E7" w:rsidRDefault="00B54E7D" w:rsidP="00434E5D">
            <w:pPr>
              <w:pStyle w:val="TableContents"/>
              <w:rPr>
                <w:lang w:val="ru-RU"/>
              </w:rPr>
            </w:pPr>
            <w:r w:rsidRPr="004867E7">
              <w:rPr>
                <w:bCs/>
                <w:lang w:eastAsia="ar-SA"/>
              </w:rPr>
              <w:t xml:space="preserve">К/с: </w:t>
            </w:r>
            <w:r w:rsidRPr="004867E7">
              <w:t>30101810</w:t>
            </w:r>
            <w:r w:rsidRPr="004867E7">
              <w:rPr>
                <w:lang w:val="ru-RU"/>
              </w:rPr>
              <w:t>3</w:t>
            </w:r>
            <w:r w:rsidRPr="004867E7">
              <w:t>00000000</w:t>
            </w:r>
            <w:r w:rsidRPr="004867E7">
              <w:rPr>
                <w:lang w:val="ru-RU"/>
              </w:rPr>
              <w:t>6</w:t>
            </w:r>
            <w:r w:rsidRPr="004867E7">
              <w:t>3</w:t>
            </w:r>
            <w:r w:rsidRPr="004867E7">
              <w:rPr>
                <w:lang w:val="ru-RU"/>
              </w:rPr>
              <w:t>0</w:t>
            </w:r>
          </w:p>
          <w:p w:rsidR="00B54E7D" w:rsidRPr="004867E7" w:rsidRDefault="00B54E7D" w:rsidP="00434E5D">
            <w:pPr>
              <w:pStyle w:val="TableContents"/>
              <w:rPr>
                <w:lang w:val="ru-RU"/>
              </w:rPr>
            </w:pPr>
            <w:r w:rsidRPr="004867E7">
              <w:rPr>
                <w:bCs/>
                <w:lang w:eastAsia="ar-SA"/>
              </w:rPr>
              <w:t xml:space="preserve">БИК: </w:t>
            </w:r>
            <w:r w:rsidRPr="004867E7">
              <w:rPr>
                <w:lang w:val="ru-RU"/>
              </w:rPr>
              <w:t>0</w:t>
            </w:r>
            <w:r w:rsidRPr="004867E7">
              <w:t>4</w:t>
            </w:r>
            <w:r w:rsidRPr="004867E7">
              <w:rPr>
                <w:lang w:val="ru-RU"/>
              </w:rPr>
              <w:t>8860630</w:t>
            </w:r>
          </w:p>
          <w:p w:rsidR="00B54E7D" w:rsidRPr="004867E7" w:rsidRDefault="00B54E7D" w:rsidP="00434E5D">
            <w:pPr>
              <w:autoSpaceDE w:val="0"/>
              <w:autoSpaceDN w:val="0"/>
              <w:adjustRightInd w:val="0"/>
              <w:spacing w:after="0"/>
              <w:ind w:firstLine="540"/>
              <w:rPr>
                <w:bCs/>
                <w:iCs/>
                <w:lang w:eastAsia="en-US"/>
              </w:rPr>
            </w:pPr>
          </w:p>
        </w:tc>
        <w:tc>
          <w:tcPr>
            <w:tcW w:w="5194" w:type="dxa"/>
          </w:tcPr>
          <w:p w:rsidR="00B54E7D" w:rsidRPr="004867E7" w:rsidRDefault="00B54E7D" w:rsidP="00434E5D">
            <w:pPr>
              <w:autoSpaceDE w:val="0"/>
              <w:autoSpaceDN w:val="0"/>
              <w:adjustRightInd w:val="0"/>
              <w:spacing w:after="0"/>
              <w:ind w:firstLine="540"/>
              <w:rPr>
                <w:b/>
                <w:bCs/>
                <w:iCs/>
                <w:lang w:eastAsia="en-US"/>
              </w:rPr>
            </w:pPr>
            <w:r w:rsidRPr="004867E7">
              <w:rPr>
                <w:b/>
                <w:bCs/>
                <w:iCs/>
                <w:lang w:eastAsia="en-US"/>
              </w:rPr>
              <w:t>Подрядчик</w:t>
            </w:r>
          </w:p>
          <w:p w:rsidR="00B54E7D" w:rsidRPr="004867E7" w:rsidRDefault="00142FA3" w:rsidP="00434E5D">
            <w:pPr>
              <w:spacing w:after="0"/>
              <w:ind w:right="-107"/>
              <w:jc w:val="left"/>
              <w:rPr>
                <w:b/>
              </w:rPr>
            </w:pPr>
            <w:r w:rsidRPr="004867E7">
              <w:rPr>
                <w:b/>
              </w:rPr>
              <w:t>________________________________________</w:t>
            </w:r>
          </w:p>
          <w:p w:rsidR="00B54E7D" w:rsidRPr="004867E7" w:rsidRDefault="00B54E7D" w:rsidP="00434E5D">
            <w:pPr>
              <w:spacing w:after="0"/>
              <w:ind w:right="-107"/>
              <w:jc w:val="left"/>
              <w:rPr>
                <w:bCs/>
                <w:lang w:eastAsia="ar-SA"/>
              </w:rPr>
            </w:pPr>
            <w:r w:rsidRPr="004867E7">
              <w:rPr>
                <w:bCs/>
                <w:lang w:eastAsia="ar-SA"/>
              </w:rPr>
              <w:t xml:space="preserve">Юридический адрес: </w:t>
            </w:r>
            <w:r w:rsidR="00142FA3" w:rsidRPr="004867E7">
              <w:rPr>
                <w:bCs/>
                <w:lang w:eastAsia="ar-SA"/>
              </w:rPr>
              <w:t>______________________</w:t>
            </w:r>
          </w:p>
          <w:p w:rsidR="00B54E7D" w:rsidRPr="004867E7" w:rsidRDefault="00B54E7D" w:rsidP="00434E5D">
            <w:pPr>
              <w:spacing w:after="0"/>
              <w:ind w:right="-107"/>
              <w:jc w:val="left"/>
              <w:rPr>
                <w:bCs/>
                <w:lang w:eastAsia="ar-SA"/>
              </w:rPr>
            </w:pPr>
            <w:r w:rsidRPr="004867E7">
              <w:rPr>
                <w:bCs/>
                <w:lang w:eastAsia="ar-SA"/>
              </w:rPr>
              <w:t xml:space="preserve">Почтовый адрес: </w:t>
            </w:r>
            <w:r w:rsidR="00142FA3" w:rsidRPr="004867E7">
              <w:rPr>
                <w:bCs/>
                <w:lang w:eastAsia="ar-SA"/>
              </w:rPr>
              <w:t>_________________________</w:t>
            </w:r>
          </w:p>
          <w:p w:rsidR="00B54E7D" w:rsidRPr="004867E7" w:rsidRDefault="00B54E7D" w:rsidP="00434E5D">
            <w:pPr>
              <w:spacing w:after="0"/>
              <w:ind w:right="-107"/>
              <w:jc w:val="left"/>
              <w:rPr>
                <w:bCs/>
                <w:lang w:eastAsia="ar-SA"/>
              </w:rPr>
            </w:pPr>
            <w:proofErr w:type="spellStart"/>
            <w:r w:rsidRPr="004867E7">
              <w:rPr>
                <w:bCs/>
                <w:lang w:eastAsia="ar-SA"/>
              </w:rPr>
              <w:t>Тел.факс</w:t>
            </w:r>
            <w:proofErr w:type="spellEnd"/>
            <w:r w:rsidRPr="004867E7">
              <w:rPr>
                <w:bCs/>
                <w:lang w:eastAsia="ar-SA"/>
              </w:rPr>
              <w:t xml:space="preserve">: </w:t>
            </w:r>
            <w:r w:rsidR="00142FA3" w:rsidRPr="004867E7">
              <w:rPr>
                <w:bCs/>
                <w:lang w:eastAsia="ar-SA"/>
              </w:rPr>
              <w:t>_______________________________</w:t>
            </w:r>
          </w:p>
          <w:p w:rsidR="00B54E7D" w:rsidRPr="004867E7" w:rsidRDefault="00B54E7D" w:rsidP="00434E5D">
            <w:pPr>
              <w:spacing w:after="0"/>
              <w:ind w:right="-107"/>
              <w:jc w:val="left"/>
              <w:rPr>
                <w:bCs/>
                <w:lang w:eastAsia="ar-SA"/>
              </w:rPr>
            </w:pPr>
            <w:r w:rsidRPr="004867E7">
              <w:rPr>
                <w:bCs/>
                <w:lang w:val="pt-BR" w:eastAsia="ar-SA"/>
              </w:rPr>
              <w:t xml:space="preserve">E-mail: </w:t>
            </w:r>
            <w:r w:rsidR="00142FA3" w:rsidRPr="004867E7">
              <w:rPr>
                <w:bCs/>
                <w:lang w:eastAsia="ar-SA"/>
              </w:rPr>
              <w:t>_________________________________</w:t>
            </w:r>
          </w:p>
          <w:p w:rsidR="00B54E7D" w:rsidRPr="004867E7" w:rsidRDefault="00B54E7D" w:rsidP="00434E5D">
            <w:pPr>
              <w:spacing w:after="0"/>
              <w:ind w:right="-107"/>
              <w:jc w:val="left"/>
              <w:rPr>
                <w:lang w:eastAsia="en-US"/>
              </w:rPr>
            </w:pPr>
            <w:r w:rsidRPr="004867E7">
              <w:rPr>
                <w:bCs/>
                <w:lang w:eastAsia="ar-SA"/>
              </w:rPr>
              <w:t xml:space="preserve">ИНН/КПП: </w:t>
            </w:r>
            <w:r w:rsidR="00142FA3" w:rsidRPr="004867E7">
              <w:rPr>
                <w:bCs/>
                <w:lang w:eastAsia="ar-SA"/>
              </w:rPr>
              <w:t>______________________________</w:t>
            </w:r>
          </w:p>
          <w:p w:rsidR="00B54E7D" w:rsidRPr="004867E7" w:rsidRDefault="00B54E7D" w:rsidP="00434E5D">
            <w:pPr>
              <w:spacing w:after="0"/>
              <w:ind w:right="-107"/>
              <w:jc w:val="left"/>
              <w:rPr>
                <w:bCs/>
                <w:lang w:eastAsia="ar-SA"/>
              </w:rPr>
            </w:pPr>
            <w:r w:rsidRPr="004867E7">
              <w:rPr>
                <w:lang w:eastAsia="en-US"/>
              </w:rPr>
              <w:t xml:space="preserve">ОГРН: </w:t>
            </w:r>
            <w:r w:rsidR="00142FA3" w:rsidRPr="004867E7">
              <w:rPr>
                <w:lang w:eastAsia="en-US"/>
              </w:rPr>
              <w:t>__________________________________</w:t>
            </w:r>
          </w:p>
          <w:p w:rsidR="00B54E7D" w:rsidRPr="004867E7" w:rsidRDefault="00B54E7D" w:rsidP="00434E5D">
            <w:pPr>
              <w:spacing w:after="0"/>
              <w:ind w:right="-107"/>
              <w:jc w:val="left"/>
              <w:rPr>
                <w:bCs/>
                <w:lang w:eastAsia="ar-SA"/>
              </w:rPr>
            </w:pPr>
            <w:r w:rsidRPr="004867E7">
              <w:rPr>
                <w:bCs/>
                <w:lang w:eastAsia="ar-SA"/>
              </w:rPr>
              <w:t xml:space="preserve">Р/с: </w:t>
            </w:r>
            <w:r w:rsidR="00142FA3" w:rsidRPr="004867E7">
              <w:rPr>
                <w:bCs/>
                <w:lang w:eastAsia="ar-SA"/>
              </w:rPr>
              <w:t>_____________________________________</w:t>
            </w:r>
          </w:p>
          <w:p w:rsidR="00B54E7D" w:rsidRPr="004867E7" w:rsidRDefault="00B54E7D" w:rsidP="00434E5D">
            <w:pPr>
              <w:spacing w:after="0"/>
              <w:ind w:right="-107"/>
              <w:jc w:val="left"/>
              <w:rPr>
                <w:bCs/>
                <w:lang w:eastAsia="ar-SA"/>
              </w:rPr>
            </w:pPr>
            <w:r w:rsidRPr="004867E7">
              <w:rPr>
                <w:bCs/>
                <w:lang w:eastAsia="ar-SA"/>
              </w:rPr>
              <w:t xml:space="preserve">Банк: </w:t>
            </w:r>
            <w:r w:rsidR="00142FA3" w:rsidRPr="004867E7">
              <w:rPr>
                <w:bCs/>
                <w:lang w:eastAsia="ar-SA"/>
              </w:rPr>
              <w:t>___________________________________</w:t>
            </w:r>
          </w:p>
          <w:p w:rsidR="00B54E7D" w:rsidRPr="004867E7" w:rsidRDefault="00B54E7D" w:rsidP="00434E5D">
            <w:pPr>
              <w:pStyle w:val="TableContents"/>
              <w:ind w:right="-107"/>
              <w:rPr>
                <w:rFonts w:cs="Times New Roman"/>
                <w:lang w:val="ru-RU"/>
              </w:rPr>
            </w:pPr>
            <w:r w:rsidRPr="004867E7">
              <w:rPr>
                <w:rFonts w:cs="Times New Roman"/>
                <w:bCs/>
                <w:lang w:eastAsia="ar-SA"/>
              </w:rPr>
              <w:t xml:space="preserve">К/с: </w:t>
            </w:r>
            <w:r w:rsidR="00142FA3" w:rsidRPr="004867E7">
              <w:rPr>
                <w:rFonts w:cs="Times New Roman"/>
                <w:bCs/>
                <w:lang w:val="ru-RU" w:eastAsia="ar-SA"/>
              </w:rPr>
              <w:t>____________________________________</w:t>
            </w:r>
          </w:p>
          <w:p w:rsidR="00B54E7D" w:rsidRPr="004867E7" w:rsidRDefault="00B54E7D" w:rsidP="00142FA3">
            <w:pPr>
              <w:autoSpaceDE w:val="0"/>
              <w:autoSpaceDN w:val="0"/>
              <w:adjustRightInd w:val="0"/>
              <w:spacing w:after="0"/>
              <w:ind w:right="-107"/>
              <w:rPr>
                <w:bCs/>
                <w:iCs/>
                <w:lang w:eastAsia="en-US"/>
              </w:rPr>
            </w:pPr>
            <w:r w:rsidRPr="004867E7">
              <w:rPr>
                <w:bCs/>
                <w:lang w:eastAsia="ar-SA"/>
              </w:rPr>
              <w:t xml:space="preserve">БИК: </w:t>
            </w:r>
            <w:r w:rsidR="00142FA3" w:rsidRPr="004867E7">
              <w:rPr>
                <w:bCs/>
                <w:lang w:eastAsia="ar-SA"/>
              </w:rPr>
              <w:t>___________________________________</w:t>
            </w:r>
          </w:p>
        </w:tc>
      </w:tr>
      <w:tr w:rsidR="00B54E7D" w:rsidRPr="00D323DE" w:rsidTr="008C5CC7">
        <w:tc>
          <w:tcPr>
            <w:tcW w:w="5070" w:type="dxa"/>
          </w:tcPr>
          <w:p w:rsidR="00B54E7D" w:rsidRPr="004867E7" w:rsidRDefault="006D264A" w:rsidP="008C5CC7">
            <w:pPr>
              <w:autoSpaceDE w:val="0"/>
              <w:autoSpaceDN w:val="0"/>
              <w:adjustRightInd w:val="0"/>
              <w:spacing w:after="0" w:line="276" w:lineRule="auto"/>
              <w:rPr>
                <w:b/>
                <w:bCs/>
                <w:iCs/>
                <w:lang w:eastAsia="en-US"/>
              </w:rPr>
            </w:pPr>
            <w:r w:rsidRPr="004867E7">
              <w:rPr>
                <w:b/>
                <w:bCs/>
                <w:iCs/>
                <w:lang w:eastAsia="en-US"/>
              </w:rPr>
              <w:t>Г</w:t>
            </w:r>
            <w:r w:rsidR="00B54E7D" w:rsidRPr="004867E7">
              <w:rPr>
                <w:b/>
                <w:bCs/>
                <w:iCs/>
                <w:lang w:eastAsia="en-US"/>
              </w:rPr>
              <w:t xml:space="preserve">енеральный директор </w:t>
            </w:r>
          </w:p>
          <w:p w:rsidR="00B54E7D" w:rsidRPr="004867E7" w:rsidRDefault="00B54E7D" w:rsidP="008C5CC7">
            <w:pPr>
              <w:autoSpaceDE w:val="0"/>
              <w:adjustRightInd w:val="0"/>
              <w:spacing w:after="0" w:line="276" w:lineRule="auto"/>
              <w:jc w:val="left"/>
              <w:rPr>
                <w:b/>
                <w:bCs/>
                <w:iCs/>
                <w:lang w:eastAsia="ar-SA"/>
              </w:rPr>
            </w:pPr>
            <w:r w:rsidRPr="004867E7">
              <w:rPr>
                <w:b/>
                <w:bCs/>
                <w:iCs/>
                <w:lang w:eastAsia="ar-SA"/>
              </w:rPr>
              <w:t>АО «ЗПП»</w:t>
            </w:r>
          </w:p>
          <w:p w:rsidR="00B54E7D" w:rsidRPr="004867E7" w:rsidRDefault="00B54E7D" w:rsidP="008C5CC7">
            <w:pPr>
              <w:autoSpaceDE w:val="0"/>
              <w:autoSpaceDN w:val="0"/>
              <w:adjustRightInd w:val="0"/>
              <w:spacing w:after="0" w:line="276" w:lineRule="auto"/>
              <w:rPr>
                <w:b/>
                <w:bCs/>
                <w:iCs/>
                <w:lang w:eastAsia="en-US"/>
              </w:rPr>
            </w:pPr>
          </w:p>
          <w:p w:rsidR="00EC5E50" w:rsidRPr="004867E7" w:rsidRDefault="00EC5E50" w:rsidP="008C5CC7">
            <w:pPr>
              <w:autoSpaceDE w:val="0"/>
              <w:autoSpaceDN w:val="0"/>
              <w:adjustRightInd w:val="0"/>
              <w:spacing w:after="0" w:line="276" w:lineRule="auto"/>
              <w:rPr>
                <w:b/>
                <w:bCs/>
                <w:iCs/>
                <w:lang w:eastAsia="en-US"/>
              </w:rPr>
            </w:pPr>
          </w:p>
          <w:p w:rsidR="00B54E7D" w:rsidRPr="004867E7" w:rsidRDefault="00B54E7D" w:rsidP="008C5CC7">
            <w:pPr>
              <w:autoSpaceDE w:val="0"/>
              <w:autoSpaceDN w:val="0"/>
              <w:adjustRightInd w:val="0"/>
              <w:spacing w:after="0" w:line="276" w:lineRule="auto"/>
              <w:rPr>
                <w:lang w:eastAsia="en-US"/>
              </w:rPr>
            </w:pPr>
            <w:r w:rsidRPr="004867E7">
              <w:rPr>
                <w:b/>
                <w:bCs/>
                <w:iCs/>
                <w:lang w:eastAsia="en-US"/>
              </w:rPr>
              <w:t xml:space="preserve">____________________ </w:t>
            </w:r>
            <w:r w:rsidR="009F18A9" w:rsidRPr="004867E7">
              <w:rPr>
                <w:b/>
                <w:bCs/>
                <w:iCs/>
                <w:lang w:eastAsia="en-US"/>
              </w:rPr>
              <w:t xml:space="preserve">А.К. </w:t>
            </w:r>
            <w:proofErr w:type="spellStart"/>
            <w:r w:rsidR="009F18A9" w:rsidRPr="004867E7">
              <w:rPr>
                <w:b/>
                <w:bCs/>
                <w:iCs/>
                <w:lang w:eastAsia="en-US"/>
              </w:rPr>
              <w:t>Нарбутт</w:t>
            </w:r>
            <w:proofErr w:type="spellEnd"/>
          </w:p>
          <w:p w:rsidR="00CC4657" w:rsidRPr="004867E7" w:rsidRDefault="00CC4657" w:rsidP="008C5CC7">
            <w:pPr>
              <w:autoSpaceDE w:val="0"/>
              <w:autoSpaceDN w:val="0"/>
              <w:adjustRightInd w:val="0"/>
              <w:spacing w:after="0" w:line="276" w:lineRule="auto"/>
              <w:rPr>
                <w:b/>
                <w:bCs/>
                <w:iCs/>
                <w:lang w:eastAsia="en-US"/>
              </w:rPr>
            </w:pPr>
            <w:r w:rsidRPr="004867E7">
              <w:rPr>
                <w:lang w:eastAsia="en-US"/>
              </w:rPr>
              <w:t>«___»_________________________</w:t>
            </w:r>
          </w:p>
        </w:tc>
        <w:tc>
          <w:tcPr>
            <w:tcW w:w="5301" w:type="dxa"/>
            <w:gridSpan w:val="2"/>
          </w:tcPr>
          <w:p w:rsidR="00B54E7D" w:rsidRPr="004867E7" w:rsidRDefault="00B54E7D" w:rsidP="008C5CC7">
            <w:pPr>
              <w:adjustRightInd w:val="0"/>
              <w:spacing w:after="0" w:line="276" w:lineRule="auto"/>
              <w:rPr>
                <w:b/>
                <w:bCs/>
                <w:iCs/>
                <w:lang w:eastAsia="en-US"/>
              </w:rPr>
            </w:pPr>
          </w:p>
          <w:p w:rsidR="00142FA3" w:rsidRPr="004867E7" w:rsidRDefault="00142FA3" w:rsidP="008C5CC7">
            <w:pPr>
              <w:adjustRightInd w:val="0"/>
              <w:spacing w:after="0" w:line="276" w:lineRule="auto"/>
              <w:rPr>
                <w:b/>
                <w:bCs/>
                <w:iCs/>
                <w:lang w:eastAsia="en-US"/>
              </w:rPr>
            </w:pPr>
          </w:p>
          <w:p w:rsidR="00142FA3" w:rsidRPr="004867E7" w:rsidRDefault="00142FA3" w:rsidP="008C5CC7">
            <w:pPr>
              <w:adjustRightInd w:val="0"/>
              <w:spacing w:after="0" w:line="276" w:lineRule="auto"/>
              <w:rPr>
                <w:b/>
                <w:bCs/>
                <w:iCs/>
                <w:lang w:eastAsia="en-US"/>
              </w:rPr>
            </w:pPr>
          </w:p>
          <w:p w:rsidR="00EC5E50" w:rsidRPr="004867E7" w:rsidRDefault="00EC5E50" w:rsidP="008C5CC7">
            <w:pPr>
              <w:adjustRightInd w:val="0"/>
              <w:spacing w:after="0" w:line="276" w:lineRule="auto"/>
              <w:rPr>
                <w:b/>
                <w:bCs/>
                <w:iCs/>
                <w:lang w:eastAsia="en-US"/>
              </w:rPr>
            </w:pPr>
          </w:p>
          <w:p w:rsidR="00B54E7D" w:rsidRPr="004867E7" w:rsidRDefault="00B54E7D" w:rsidP="00142FA3">
            <w:pPr>
              <w:autoSpaceDE w:val="0"/>
              <w:autoSpaceDN w:val="0"/>
              <w:adjustRightInd w:val="0"/>
              <w:spacing w:after="0" w:line="276" w:lineRule="auto"/>
              <w:rPr>
                <w:b/>
                <w:bCs/>
                <w:iCs/>
                <w:lang w:eastAsia="en-US"/>
              </w:rPr>
            </w:pPr>
            <w:r w:rsidRPr="004867E7">
              <w:rPr>
                <w:b/>
                <w:bCs/>
                <w:iCs/>
                <w:lang w:eastAsia="en-US"/>
              </w:rPr>
              <w:t xml:space="preserve">___________________ </w:t>
            </w:r>
            <w:r w:rsidR="00142FA3" w:rsidRPr="004867E7">
              <w:rPr>
                <w:b/>
                <w:bCs/>
                <w:iCs/>
                <w:lang w:eastAsia="en-US"/>
              </w:rPr>
              <w:t>/</w:t>
            </w:r>
          </w:p>
          <w:p w:rsidR="00CC4657" w:rsidRPr="004867E7" w:rsidRDefault="00CC4657" w:rsidP="00142FA3">
            <w:pPr>
              <w:autoSpaceDE w:val="0"/>
              <w:autoSpaceDN w:val="0"/>
              <w:adjustRightInd w:val="0"/>
              <w:spacing w:after="0" w:line="276" w:lineRule="auto"/>
              <w:rPr>
                <w:b/>
                <w:bCs/>
                <w:iCs/>
                <w:lang w:eastAsia="en-US"/>
              </w:rPr>
            </w:pPr>
            <w:r w:rsidRPr="004867E7">
              <w:rPr>
                <w:lang w:eastAsia="en-US"/>
              </w:rPr>
              <w:t>«___»_________________________</w:t>
            </w:r>
          </w:p>
        </w:tc>
      </w:tr>
    </w:tbl>
    <w:p w:rsidR="00B54E7D" w:rsidRDefault="00B54E7D" w:rsidP="0093776C">
      <w:pPr>
        <w:jc w:val="right"/>
        <w:rPr>
          <w:rFonts w:eastAsia="SimSun"/>
          <w:color w:val="000000"/>
          <w:kern w:val="2"/>
          <w:lang w:eastAsia="zh-CN" w:bidi="hi-IN"/>
        </w:rPr>
      </w:pPr>
      <w:r w:rsidRPr="00D323DE">
        <w:rPr>
          <w:sz w:val="23"/>
          <w:szCs w:val="23"/>
        </w:rPr>
        <w:br w:type="page"/>
      </w:r>
      <w:r>
        <w:rPr>
          <w:rFonts w:eastAsia="SimSun"/>
          <w:color w:val="000000"/>
          <w:kern w:val="2"/>
          <w:lang w:eastAsia="zh-CN" w:bidi="hi-IN"/>
        </w:rPr>
        <w:lastRenderedPageBreak/>
        <w:t xml:space="preserve">Приложение № 1 </w:t>
      </w:r>
    </w:p>
    <w:p w:rsidR="00B54E7D" w:rsidRDefault="00B54E7D" w:rsidP="00B54E7D">
      <w:pPr>
        <w:widowControl w:val="0"/>
        <w:suppressAutoHyphens/>
        <w:spacing w:after="0"/>
        <w:jc w:val="right"/>
        <w:rPr>
          <w:rFonts w:eastAsia="SimSun"/>
          <w:color w:val="000000"/>
          <w:kern w:val="2"/>
          <w:lang w:eastAsia="zh-CN" w:bidi="hi-IN"/>
        </w:rPr>
      </w:pPr>
      <w:proofErr w:type="gramStart"/>
      <w:r>
        <w:rPr>
          <w:rFonts w:eastAsia="SimSun"/>
          <w:color w:val="000000"/>
          <w:kern w:val="2"/>
          <w:lang w:eastAsia="zh-CN" w:bidi="hi-IN"/>
        </w:rPr>
        <w:t>к</w:t>
      </w:r>
      <w:proofErr w:type="gramEnd"/>
      <w:r>
        <w:rPr>
          <w:rFonts w:eastAsia="SimSun"/>
          <w:color w:val="000000"/>
          <w:kern w:val="2"/>
          <w:lang w:eastAsia="zh-CN" w:bidi="hi-IN"/>
        </w:rPr>
        <w:t xml:space="preserve"> </w:t>
      </w:r>
      <w:r w:rsidR="00874467">
        <w:rPr>
          <w:rFonts w:eastAsia="SimSun"/>
          <w:color w:val="000000"/>
          <w:kern w:val="2"/>
          <w:lang w:eastAsia="zh-CN" w:bidi="hi-IN"/>
        </w:rPr>
        <w:t>проекту д</w:t>
      </w:r>
      <w:r>
        <w:rPr>
          <w:rFonts w:eastAsia="SimSun"/>
          <w:color w:val="000000"/>
          <w:kern w:val="2"/>
          <w:lang w:eastAsia="zh-CN" w:bidi="hi-IN"/>
        </w:rPr>
        <w:t>оговор</w:t>
      </w:r>
      <w:r w:rsidR="00874467">
        <w:rPr>
          <w:rFonts w:eastAsia="SimSun"/>
          <w:color w:val="000000"/>
          <w:kern w:val="2"/>
          <w:lang w:eastAsia="zh-CN" w:bidi="hi-IN"/>
        </w:rPr>
        <w:t>а</w:t>
      </w:r>
      <w:r>
        <w:rPr>
          <w:rFonts w:eastAsia="SimSun"/>
          <w:color w:val="000000"/>
          <w:kern w:val="2"/>
          <w:lang w:eastAsia="zh-CN" w:bidi="hi-IN"/>
        </w:rPr>
        <w:t xml:space="preserve"> на выполнение работ №___ от «___» ___________ 20</w:t>
      </w:r>
      <w:r w:rsidR="00874467">
        <w:rPr>
          <w:rFonts w:eastAsia="SimSun"/>
          <w:color w:val="000000"/>
          <w:kern w:val="2"/>
          <w:lang w:eastAsia="zh-CN" w:bidi="hi-IN"/>
        </w:rPr>
        <w:t>24</w:t>
      </w:r>
      <w:r>
        <w:rPr>
          <w:rFonts w:eastAsia="SimSun"/>
          <w:color w:val="000000"/>
          <w:kern w:val="2"/>
          <w:lang w:eastAsia="zh-CN" w:bidi="hi-IN"/>
        </w:rPr>
        <w:t>г.</w:t>
      </w:r>
    </w:p>
    <w:p w:rsidR="00716F0A" w:rsidRDefault="00716F0A" w:rsidP="00B54E7D">
      <w:pPr>
        <w:widowControl w:val="0"/>
        <w:suppressAutoHyphens/>
        <w:spacing w:after="0"/>
        <w:jc w:val="right"/>
        <w:rPr>
          <w:rFonts w:eastAsia="SimSun"/>
          <w:color w:val="000000"/>
          <w:kern w:val="2"/>
          <w:lang w:eastAsia="zh-CN" w:bidi="hi-IN"/>
        </w:rPr>
      </w:pPr>
    </w:p>
    <w:p w:rsidR="00E856C2" w:rsidRPr="009F18A9" w:rsidRDefault="00E856C2" w:rsidP="00E856C2">
      <w:pPr>
        <w:jc w:val="center"/>
        <w:rPr>
          <w:b/>
        </w:rPr>
      </w:pPr>
      <w:r w:rsidRPr="009F18A9">
        <w:rPr>
          <w:b/>
        </w:rPr>
        <w:t>Техническое задание</w:t>
      </w:r>
    </w:p>
    <w:p w:rsidR="00E856C2" w:rsidRPr="006D1F4F" w:rsidRDefault="00E856C2" w:rsidP="00E856C2">
      <w:pPr>
        <w:pStyle w:val="-3"/>
        <w:tabs>
          <w:tab w:val="clear" w:pos="1701"/>
          <w:tab w:val="left" w:pos="426"/>
        </w:tabs>
        <w:spacing w:line="240" w:lineRule="auto"/>
        <w:ind w:firstLine="0"/>
        <w:rPr>
          <w:sz w:val="22"/>
          <w:szCs w:val="22"/>
        </w:rPr>
      </w:pPr>
      <w:r w:rsidRPr="009F18A9">
        <w:rPr>
          <w:sz w:val="20"/>
          <w:szCs w:val="20"/>
        </w:rPr>
        <w:t>1.</w:t>
      </w:r>
      <w:r w:rsidRPr="009F18A9">
        <w:rPr>
          <w:sz w:val="20"/>
          <w:szCs w:val="20"/>
        </w:rPr>
        <w:tab/>
      </w:r>
      <w:r w:rsidRPr="006D1F4F">
        <w:rPr>
          <w:sz w:val="22"/>
          <w:szCs w:val="22"/>
        </w:rPr>
        <w:t xml:space="preserve">Наименование </w:t>
      </w:r>
      <w:r w:rsidR="009F18A9" w:rsidRPr="006D1F4F">
        <w:rPr>
          <w:sz w:val="22"/>
          <w:szCs w:val="22"/>
        </w:rPr>
        <w:t>работ</w:t>
      </w:r>
      <w:r w:rsidRPr="006D1F4F">
        <w:rPr>
          <w:sz w:val="22"/>
          <w:szCs w:val="22"/>
        </w:rPr>
        <w:t xml:space="preserve">: выполнение работ по замене масляных выключателей 10 </w:t>
      </w:r>
      <w:proofErr w:type="spellStart"/>
      <w:r w:rsidRPr="006D1F4F">
        <w:rPr>
          <w:sz w:val="22"/>
          <w:szCs w:val="22"/>
        </w:rPr>
        <w:t>кВ</w:t>
      </w:r>
      <w:proofErr w:type="spellEnd"/>
      <w:r w:rsidRPr="006D1F4F">
        <w:rPr>
          <w:sz w:val="22"/>
          <w:szCs w:val="22"/>
        </w:rPr>
        <w:t xml:space="preserve"> на вакуумные на РП-6 </w:t>
      </w:r>
      <w:proofErr w:type="spellStart"/>
      <w:r w:rsidRPr="006D1F4F">
        <w:rPr>
          <w:sz w:val="22"/>
          <w:szCs w:val="22"/>
        </w:rPr>
        <w:t>кВ</w:t>
      </w:r>
      <w:proofErr w:type="spellEnd"/>
      <w:r w:rsidRPr="006D1F4F">
        <w:rPr>
          <w:sz w:val="22"/>
          <w:szCs w:val="22"/>
        </w:rPr>
        <w:t xml:space="preserve"> завода. </w:t>
      </w:r>
    </w:p>
    <w:p w:rsidR="00E856C2" w:rsidRPr="006D1F4F" w:rsidRDefault="009F18A9" w:rsidP="00E856C2">
      <w:pPr>
        <w:pStyle w:val="-3"/>
        <w:tabs>
          <w:tab w:val="clear" w:pos="1701"/>
          <w:tab w:val="left" w:pos="426"/>
        </w:tabs>
        <w:spacing w:line="240" w:lineRule="auto"/>
        <w:ind w:firstLine="0"/>
        <w:rPr>
          <w:sz w:val="22"/>
          <w:szCs w:val="22"/>
        </w:rPr>
      </w:pPr>
      <w:r w:rsidRPr="006D1F4F">
        <w:rPr>
          <w:sz w:val="22"/>
          <w:szCs w:val="22"/>
        </w:rPr>
        <w:t>2. Задача</w:t>
      </w:r>
      <w:r w:rsidR="00E856C2" w:rsidRPr="006D1F4F">
        <w:rPr>
          <w:sz w:val="22"/>
          <w:szCs w:val="22"/>
        </w:rPr>
        <w:t xml:space="preserve"> для реализации которой приобретаются данные МТР, работы, услуги: замена масляных выключателей 10 </w:t>
      </w:r>
      <w:proofErr w:type="spellStart"/>
      <w:r w:rsidR="00E856C2" w:rsidRPr="006D1F4F">
        <w:rPr>
          <w:sz w:val="22"/>
          <w:szCs w:val="22"/>
        </w:rPr>
        <w:t>кВ</w:t>
      </w:r>
      <w:proofErr w:type="spellEnd"/>
      <w:r w:rsidR="00E856C2" w:rsidRPr="006D1F4F">
        <w:rPr>
          <w:sz w:val="22"/>
          <w:szCs w:val="22"/>
        </w:rPr>
        <w:t xml:space="preserve"> на вакуумные на РП-6 </w:t>
      </w:r>
      <w:proofErr w:type="spellStart"/>
      <w:r w:rsidR="00E856C2" w:rsidRPr="006D1F4F">
        <w:rPr>
          <w:sz w:val="22"/>
          <w:szCs w:val="22"/>
        </w:rPr>
        <w:t>кВ</w:t>
      </w:r>
      <w:proofErr w:type="spellEnd"/>
      <w:r w:rsidR="00E856C2" w:rsidRPr="006D1F4F">
        <w:rPr>
          <w:sz w:val="22"/>
          <w:szCs w:val="22"/>
        </w:rPr>
        <w:t xml:space="preserve"> завода. </w:t>
      </w:r>
    </w:p>
    <w:p w:rsidR="00E856C2" w:rsidRPr="006D1F4F" w:rsidRDefault="00E856C2" w:rsidP="00E856C2">
      <w:pPr>
        <w:pStyle w:val="-3"/>
        <w:tabs>
          <w:tab w:val="clear" w:pos="1701"/>
          <w:tab w:val="left" w:pos="426"/>
        </w:tabs>
        <w:spacing w:line="240" w:lineRule="auto"/>
        <w:ind w:firstLine="0"/>
        <w:rPr>
          <w:sz w:val="22"/>
          <w:szCs w:val="22"/>
        </w:rPr>
      </w:pPr>
      <w:r w:rsidRPr="006D1F4F">
        <w:rPr>
          <w:sz w:val="22"/>
          <w:szCs w:val="22"/>
        </w:rPr>
        <w:t xml:space="preserve">3. Функции, которые будут выполнять приобретаемые </w:t>
      </w:r>
      <w:r w:rsidR="009F18A9" w:rsidRPr="006D1F4F">
        <w:rPr>
          <w:sz w:val="22"/>
          <w:szCs w:val="22"/>
        </w:rPr>
        <w:t>работы</w:t>
      </w:r>
      <w:r w:rsidRPr="006D1F4F">
        <w:rPr>
          <w:sz w:val="22"/>
          <w:szCs w:val="22"/>
        </w:rPr>
        <w:t xml:space="preserve">: поддержание надежности электроснабжения предприятия. </w:t>
      </w:r>
    </w:p>
    <w:p w:rsidR="00E856C2" w:rsidRPr="006D1F4F" w:rsidRDefault="00E856C2" w:rsidP="00E856C2">
      <w:pPr>
        <w:pStyle w:val="-3"/>
        <w:tabs>
          <w:tab w:val="clear" w:pos="1701"/>
          <w:tab w:val="left" w:pos="426"/>
        </w:tabs>
        <w:spacing w:line="240" w:lineRule="auto"/>
        <w:ind w:firstLine="0"/>
        <w:rPr>
          <w:sz w:val="22"/>
          <w:szCs w:val="22"/>
        </w:rPr>
      </w:pPr>
      <w:r w:rsidRPr="006D1F4F">
        <w:rPr>
          <w:sz w:val="22"/>
          <w:szCs w:val="22"/>
        </w:rPr>
        <w:t xml:space="preserve">4. Технические требования к </w:t>
      </w:r>
      <w:r w:rsidR="009F18A9" w:rsidRPr="006D1F4F">
        <w:rPr>
          <w:sz w:val="22"/>
          <w:szCs w:val="22"/>
        </w:rPr>
        <w:t>работам:</w:t>
      </w:r>
    </w:p>
    <w:p w:rsidR="00E856C2" w:rsidRPr="006D1F4F" w:rsidRDefault="00E856C2" w:rsidP="00E856C2">
      <w:pPr>
        <w:pStyle w:val="-3"/>
        <w:tabs>
          <w:tab w:val="clear" w:pos="1701"/>
          <w:tab w:val="left" w:pos="426"/>
        </w:tabs>
        <w:spacing w:line="240" w:lineRule="auto"/>
        <w:ind w:firstLine="0"/>
        <w:rPr>
          <w:b/>
          <w:sz w:val="22"/>
          <w:szCs w:val="22"/>
        </w:rPr>
      </w:pPr>
      <w:r w:rsidRPr="006D1F4F">
        <w:rPr>
          <w:b/>
          <w:sz w:val="22"/>
          <w:szCs w:val="22"/>
        </w:rPr>
        <w:t>Об</w:t>
      </w:r>
      <w:r w:rsidR="006D1F4F" w:rsidRPr="006D1F4F">
        <w:rPr>
          <w:b/>
          <w:sz w:val="22"/>
          <w:szCs w:val="22"/>
        </w:rPr>
        <w:t>ъ</w:t>
      </w:r>
      <w:r w:rsidRPr="006D1F4F">
        <w:rPr>
          <w:b/>
          <w:sz w:val="22"/>
          <w:szCs w:val="22"/>
        </w:rPr>
        <w:t>ем работ:</w:t>
      </w:r>
    </w:p>
    <w:tbl>
      <w:tblPr>
        <w:tblW w:w="10144" w:type="dxa"/>
        <w:jc w:val="center"/>
        <w:tblLook w:val="04A0" w:firstRow="1" w:lastRow="0" w:firstColumn="1" w:lastColumn="0" w:noHBand="0" w:noVBand="1"/>
      </w:tblPr>
      <w:tblGrid>
        <w:gridCol w:w="393"/>
        <w:gridCol w:w="8674"/>
        <w:gridCol w:w="1077"/>
      </w:tblGrid>
      <w:tr w:rsidR="001B275B" w:rsidRPr="00044568" w:rsidTr="001B275B">
        <w:trPr>
          <w:trHeight w:val="20"/>
          <w:jc w:val="center"/>
        </w:trPr>
        <w:tc>
          <w:tcPr>
            <w:tcW w:w="39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1B275B" w:rsidRPr="001B275B" w:rsidRDefault="001B275B" w:rsidP="001B275B">
            <w:pPr>
              <w:jc w:val="center"/>
              <w:rPr>
                <w:b/>
                <w:color w:val="000000"/>
                <w:sz w:val="22"/>
                <w:szCs w:val="22"/>
              </w:rPr>
            </w:pPr>
            <w:r w:rsidRPr="001B275B">
              <w:rPr>
                <w:b/>
                <w:color w:val="000000"/>
                <w:sz w:val="22"/>
                <w:szCs w:val="22"/>
              </w:rPr>
              <w:t>№ п/п</w:t>
            </w:r>
          </w:p>
        </w:tc>
        <w:tc>
          <w:tcPr>
            <w:tcW w:w="867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1B275B" w:rsidRPr="001B275B" w:rsidRDefault="001B275B" w:rsidP="001B275B">
            <w:pPr>
              <w:jc w:val="center"/>
              <w:rPr>
                <w:b/>
                <w:color w:val="000000"/>
                <w:sz w:val="22"/>
                <w:szCs w:val="22"/>
              </w:rPr>
            </w:pPr>
            <w:r w:rsidRPr="001B275B">
              <w:rPr>
                <w:b/>
                <w:color w:val="000000"/>
                <w:sz w:val="22"/>
                <w:szCs w:val="22"/>
              </w:rPr>
              <w:t>Описание</w:t>
            </w:r>
          </w:p>
        </w:tc>
        <w:tc>
          <w:tcPr>
            <w:tcW w:w="107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1B275B" w:rsidRPr="001B275B" w:rsidRDefault="001B275B" w:rsidP="001B275B">
            <w:pPr>
              <w:jc w:val="center"/>
              <w:rPr>
                <w:b/>
                <w:color w:val="000000"/>
                <w:sz w:val="22"/>
                <w:szCs w:val="22"/>
              </w:rPr>
            </w:pPr>
            <w:r w:rsidRPr="001B275B">
              <w:rPr>
                <w:b/>
                <w:color w:val="000000"/>
                <w:sz w:val="22"/>
                <w:szCs w:val="22"/>
              </w:rPr>
              <w:t>Кол-во, шт.</w:t>
            </w:r>
          </w:p>
        </w:tc>
      </w:tr>
      <w:tr w:rsidR="001B275B" w:rsidRPr="00044568" w:rsidTr="00B86B2B">
        <w:trPr>
          <w:trHeight w:val="20"/>
          <w:jc w:val="center"/>
        </w:trPr>
        <w:tc>
          <w:tcPr>
            <w:tcW w:w="39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B275B" w:rsidRPr="001B275B" w:rsidRDefault="001B275B" w:rsidP="00B86B2B">
            <w:pPr>
              <w:jc w:val="center"/>
              <w:rPr>
                <w:color w:val="000000"/>
                <w:sz w:val="22"/>
                <w:szCs w:val="22"/>
              </w:rPr>
            </w:pPr>
            <w:bookmarkStart w:id="0" w:name="_GoBack" w:colFirst="2" w:colLast="2"/>
            <w:r w:rsidRPr="001B275B">
              <w:rPr>
                <w:color w:val="000000"/>
                <w:sz w:val="22"/>
                <w:szCs w:val="22"/>
              </w:rPr>
              <w:t>1</w:t>
            </w:r>
          </w:p>
        </w:tc>
        <w:tc>
          <w:tcPr>
            <w:tcW w:w="867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B275B" w:rsidRPr="001B275B" w:rsidRDefault="001B275B" w:rsidP="00692101">
            <w:pPr>
              <w:autoSpaceDE w:val="0"/>
              <w:adjustRightInd w:val="0"/>
              <w:rPr>
                <w:sz w:val="22"/>
                <w:szCs w:val="22"/>
              </w:rPr>
            </w:pPr>
            <w:r w:rsidRPr="001B275B">
              <w:rPr>
                <w:sz w:val="22"/>
                <w:szCs w:val="22"/>
              </w:rPr>
              <w:t>Составление комплекта рабочих схем для замены оборудования (</w:t>
            </w:r>
            <w:proofErr w:type="spellStart"/>
            <w:r w:rsidRPr="001B275B">
              <w:rPr>
                <w:sz w:val="22"/>
                <w:szCs w:val="22"/>
              </w:rPr>
              <w:t>ретрофита</w:t>
            </w:r>
            <w:proofErr w:type="spellEnd"/>
            <w:r w:rsidRPr="001B275B">
              <w:rPr>
                <w:sz w:val="22"/>
                <w:szCs w:val="22"/>
              </w:rPr>
              <w:t xml:space="preserve">) по каждой ячейке с последующей передачей заказчику. Состав комплекта: </w:t>
            </w:r>
          </w:p>
          <w:p w:rsidR="001B275B" w:rsidRPr="001B275B" w:rsidRDefault="001B275B" w:rsidP="00692101">
            <w:pPr>
              <w:autoSpaceDE w:val="0"/>
              <w:adjustRightInd w:val="0"/>
              <w:rPr>
                <w:sz w:val="22"/>
                <w:szCs w:val="22"/>
              </w:rPr>
            </w:pPr>
            <w:r w:rsidRPr="001B275B">
              <w:rPr>
                <w:sz w:val="22"/>
                <w:szCs w:val="22"/>
              </w:rPr>
              <w:t>1. Схемы релейной защиты</w:t>
            </w:r>
          </w:p>
          <w:p w:rsidR="001B275B" w:rsidRPr="001B275B" w:rsidRDefault="001B275B" w:rsidP="00692101">
            <w:pPr>
              <w:autoSpaceDE w:val="0"/>
              <w:adjustRightInd w:val="0"/>
              <w:rPr>
                <w:sz w:val="22"/>
                <w:szCs w:val="22"/>
              </w:rPr>
            </w:pPr>
            <w:r w:rsidRPr="001B275B">
              <w:rPr>
                <w:sz w:val="22"/>
                <w:szCs w:val="22"/>
              </w:rPr>
              <w:t>2. Монтажные схемы.</w:t>
            </w:r>
          </w:p>
          <w:p w:rsidR="001B275B" w:rsidRPr="001B275B" w:rsidRDefault="001B275B" w:rsidP="00692101">
            <w:pPr>
              <w:autoSpaceDE w:val="0"/>
              <w:adjustRightInd w:val="0"/>
              <w:rPr>
                <w:sz w:val="22"/>
                <w:szCs w:val="22"/>
              </w:rPr>
            </w:pPr>
            <w:r w:rsidRPr="001B275B">
              <w:rPr>
                <w:sz w:val="22"/>
                <w:szCs w:val="22"/>
              </w:rPr>
              <w:t xml:space="preserve">3. Схемы </w:t>
            </w:r>
            <w:proofErr w:type="spellStart"/>
            <w:r w:rsidRPr="001B275B">
              <w:rPr>
                <w:sz w:val="22"/>
                <w:szCs w:val="22"/>
              </w:rPr>
              <w:t>расключения</w:t>
            </w:r>
            <w:proofErr w:type="spellEnd"/>
            <w:r w:rsidRPr="001B275B">
              <w:rPr>
                <w:sz w:val="22"/>
                <w:szCs w:val="22"/>
              </w:rPr>
              <w:t xml:space="preserve"> и прокладки контрольных кабелей.</w:t>
            </w:r>
          </w:p>
          <w:p w:rsidR="001B275B" w:rsidRPr="001B275B" w:rsidRDefault="001B275B" w:rsidP="00692101">
            <w:pPr>
              <w:jc w:val="left"/>
              <w:rPr>
                <w:b/>
                <w:color w:val="000000"/>
                <w:sz w:val="22"/>
                <w:szCs w:val="22"/>
              </w:rPr>
            </w:pPr>
            <w:r w:rsidRPr="001B275B">
              <w:rPr>
                <w:sz w:val="22"/>
                <w:szCs w:val="22"/>
              </w:rPr>
              <w:t xml:space="preserve">4. Расчеты </w:t>
            </w:r>
            <w:proofErr w:type="spellStart"/>
            <w:r w:rsidRPr="001B275B">
              <w:rPr>
                <w:sz w:val="22"/>
                <w:szCs w:val="22"/>
              </w:rPr>
              <w:t>уставок</w:t>
            </w:r>
            <w:proofErr w:type="spellEnd"/>
            <w:r w:rsidRPr="001B275B">
              <w:rPr>
                <w:sz w:val="22"/>
                <w:szCs w:val="22"/>
              </w:rPr>
              <w:t xml:space="preserve"> релейной защиты.</w:t>
            </w:r>
          </w:p>
        </w:tc>
        <w:tc>
          <w:tcPr>
            <w:tcW w:w="107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1B275B" w:rsidRPr="001B275B" w:rsidRDefault="001B275B" w:rsidP="00B86B2B">
            <w:pPr>
              <w:jc w:val="center"/>
              <w:rPr>
                <w:b/>
                <w:color w:val="000000"/>
                <w:sz w:val="22"/>
                <w:szCs w:val="22"/>
              </w:rPr>
            </w:pPr>
            <w:r w:rsidRPr="001B275B">
              <w:rPr>
                <w:sz w:val="22"/>
                <w:szCs w:val="22"/>
              </w:rPr>
              <w:t>8 ед.</w:t>
            </w:r>
          </w:p>
        </w:tc>
      </w:tr>
      <w:tr w:rsidR="001B275B" w:rsidRPr="00044568" w:rsidTr="00B86B2B">
        <w:trPr>
          <w:trHeight w:val="20"/>
          <w:jc w:val="center"/>
        </w:trPr>
        <w:tc>
          <w:tcPr>
            <w:tcW w:w="39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B275B" w:rsidRPr="001B275B" w:rsidRDefault="001B275B" w:rsidP="00B86B2B">
            <w:pPr>
              <w:jc w:val="center"/>
              <w:rPr>
                <w:color w:val="000000"/>
                <w:sz w:val="22"/>
                <w:szCs w:val="22"/>
              </w:rPr>
            </w:pPr>
            <w:r w:rsidRPr="001B275B">
              <w:rPr>
                <w:color w:val="000000"/>
                <w:sz w:val="22"/>
                <w:szCs w:val="22"/>
              </w:rPr>
              <w:t>2</w:t>
            </w:r>
          </w:p>
        </w:tc>
        <w:tc>
          <w:tcPr>
            <w:tcW w:w="8674" w:type="dxa"/>
            <w:tcBorders>
              <w:top w:val="single" w:sz="4" w:space="0" w:color="auto"/>
              <w:left w:val="nil"/>
              <w:bottom w:val="single" w:sz="4" w:space="0" w:color="auto"/>
              <w:right w:val="single" w:sz="4" w:space="0" w:color="auto"/>
            </w:tcBorders>
            <w:shd w:val="clear" w:color="auto" w:fill="auto"/>
            <w:tcMar>
              <w:left w:w="28" w:type="dxa"/>
              <w:right w:w="28" w:type="dxa"/>
            </w:tcMar>
          </w:tcPr>
          <w:p w:rsidR="001B275B" w:rsidRPr="001B275B" w:rsidRDefault="001B275B" w:rsidP="00692101">
            <w:pPr>
              <w:jc w:val="left"/>
              <w:rPr>
                <w:b/>
                <w:color w:val="000000"/>
                <w:sz w:val="22"/>
                <w:szCs w:val="22"/>
              </w:rPr>
            </w:pPr>
            <w:r w:rsidRPr="001B275B">
              <w:rPr>
                <w:sz w:val="22"/>
                <w:szCs w:val="22"/>
              </w:rPr>
              <w:t xml:space="preserve">Демонтаж масляного выключателя ВМП-10-20-630 приводом </w:t>
            </w:r>
          </w:p>
        </w:tc>
        <w:tc>
          <w:tcPr>
            <w:tcW w:w="107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1B275B" w:rsidRPr="001B275B" w:rsidRDefault="001B275B" w:rsidP="00B86B2B">
            <w:pPr>
              <w:jc w:val="center"/>
              <w:rPr>
                <w:sz w:val="22"/>
                <w:szCs w:val="22"/>
              </w:rPr>
            </w:pPr>
            <w:r w:rsidRPr="001B275B">
              <w:rPr>
                <w:sz w:val="22"/>
                <w:szCs w:val="22"/>
              </w:rPr>
              <w:t>8 ед.</w:t>
            </w:r>
          </w:p>
        </w:tc>
      </w:tr>
      <w:tr w:rsidR="001B275B" w:rsidRPr="00044568" w:rsidTr="00B86B2B">
        <w:trPr>
          <w:trHeight w:val="20"/>
          <w:jc w:val="center"/>
        </w:trPr>
        <w:tc>
          <w:tcPr>
            <w:tcW w:w="39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B275B" w:rsidRPr="001B275B" w:rsidRDefault="001B275B" w:rsidP="00B86B2B">
            <w:pPr>
              <w:jc w:val="center"/>
              <w:rPr>
                <w:color w:val="000000"/>
                <w:sz w:val="22"/>
                <w:szCs w:val="22"/>
              </w:rPr>
            </w:pPr>
            <w:r w:rsidRPr="001B275B">
              <w:rPr>
                <w:color w:val="000000"/>
                <w:sz w:val="22"/>
                <w:szCs w:val="22"/>
              </w:rPr>
              <w:t>3</w:t>
            </w:r>
          </w:p>
        </w:tc>
        <w:tc>
          <w:tcPr>
            <w:tcW w:w="8674" w:type="dxa"/>
            <w:tcBorders>
              <w:top w:val="single" w:sz="4" w:space="0" w:color="auto"/>
              <w:left w:val="nil"/>
              <w:bottom w:val="single" w:sz="4" w:space="0" w:color="auto"/>
              <w:right w:val="single" w:sz="4" w:space="0" w:color="auto"/>
            </w:tcBorders>
            <w:shd w:val="clear" w:color="auto" w:fill="auto"/>
            <w:tcMar>
              <w:left w:w="28" w:type="dxa"/>
              <w:right w:w="28" w:type="dxa"/>
            </w:tcMar>
          </w:tcPr>
          <w:p w:rsidR="001B275B" w:rsidRPr="001B275B" w:rsidRDefault="001B275B" w:rsidP="00692101">
            <w:pPr>
              <w:jc w:val="left"/>
              <w:rPr>
                <w:b/>
                <w:color w:val="000000"/>
                <w:sz w:val="22"/>
                <w:szCs w:val="22"/>
              </w:rPr>
            </w:pPr>
            <w:r w:rsidRPr="001B275B">
              <w:rPr>
                <w:sz w:val="22"/>
                <w:szCs w:val="22"/>
              </w:rPr>
              <w:t xml:space="preserve">Монтаж вакуумного выключателя с комплектом адаптации и комплектом блокираторов, установка розетки и кулачкового переключателя на панели КСО для подключения ручного генератора. Монтаж блока управления. </w:t>
            </w:r>
          </w:p>
        </w:tc>
        <w:tc>
          <w:tcPr>
            <w:tcW w:w="107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1B275B" w:rsidRPr="001B275B" w:rsidRDefault="001B275B" w:rsidP="00B86B2B">
            <w:pPr>
              <w:jc w:val="center"/>
              <w:rPr>
                <w:sz w:val="22"/>
                <w:szCs w:val="22"/>
              </w:rPr>
            </w:pPr>
            <w:r w:rsidRPr="001B275B">
              <w:rPr>
                <w:sz w:val="22"/>
                <w:szCs w:val="22"/>
              </w:rPr>
              <w:t>8 ед.</w:t>
            </w:r>
          </w:p>
        </w:tc>
      </w:tr>
      <w:tr w:rsidR="001B275B" w:rsidRPr="00044568" w:rsidTr="00B86B2B">
        <w:trPr>
          <w:trHeight w:val="20"/>
          <w:jc w:val="center"/>
        </w:trPr>
        <w:tc>
          <w:tcPr>
            <w:tcW w:w="39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B275B" w:rsidRPr="001B275B" w:rsidRDefault="001B275B" w:rsidP="00B86B2B">
            <w:pPr>
              <w:jc w:val="center"/>
              <w:rPr>
                <w:color w:val="000000"/>
                <w:sz w:val="22"/>
                <w:szCs w:val="22"/>
              </w:rPr>
            </w:pPr>
            <w:r w:rsidRPr="001B275B">
              <w:rPr>
                <w:color w:val="000000"/>
                <w:sz w:val="22"/>
                <w:szCs w:val="22"/>
              </w:rPr>
              <w:t>4</w:t>
            </w:r>
          </w:p>
        </w:tc>
        <w:tc>
          <w:tcPr>
            <w:tcW w:w="8674" w:type="dxa"/>
            <w:tcBorders>
              <w:top w:val="single" w:sz="4" w:space="0" w:color="auto"/>
              <w:left w:val="nil"/>
              <w:bottom w:val="single" w:sz="4" w:space="0" w:color="auto"/>
              <w:right w:val="single" w:sz="4" w:space="0" w:color="auto"/>
            </w:tcBorders>
            <w:shd w:val="clear" w:color="auto" w:fill="auto"/>
            <w:tcMar>
              <w:left w:w="28" w:type="dxa"/>
              <w:right w:w="28" w:type="dxa"/>
            </w:tcMar>
          </w:tcPr>
          <w:p w:rsidR="001B275B" w:rsidRPr="001B275B" w:rsidRDefault="001B275B" w:rsidP="00692101">
            <w:pPr>
              <w:jc w:val="left"/>
              <w:rPr>
                <w:b/>
                <w:color w:val="000000"/>
                <w:sz w:val="22"/>
                <w:szCs w:val="22"/>
              </w:rPr>
            </w:pPr>
            <w:r w:rsidRPr="001B275B">
              <w:rPr>
                <w:sz w:val="22"/>
                <w:szCs w:val="22"/>
              </w:rPr>
              <w:t>Монтаж микропроцессорного устройства защиты.</w:t>
            </w:r>
          </w:p>
        </w:tc>
        <w:tc>
          <w:tcPr>
            <w:tcW w:w="107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1B275B" w:rsidRPr="001B275B" w:rsidRDefault="001B275B" w:rsidP="00B86B2B">
            <w:pPr>
              <w:jc w:val="center"/>
              <w:rPr>
                <w:sz w:val="22"/>
                <w:szCs w:val="22"/>
              </w:rPr>
            </w:pPr>
            <w:r w:rsidRPr="001B275B">
              <w:rPr>
                <w:sz w:val="22"/>
                <w:szCs w:val="22"/>
              </w:rPr>
              <w:t>8 ед.</w:t>
            </w:r>
          </w:p>
        </w:tc>
      </w:tr>
      <w:tr w:rsidR="001B275B" w:rsidRPr="00044568" w:rsidTr="00B86B2B">
        <w:trPr>
          <w:trHeight w:val="20"/>
          <w:jc w:val="center"/>
        </w:trPr>
        <w:tc>
          <w:tcPr>
            <w:tcW w:w="39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B275B" w:rsidRPr="001B275B" w:rsidRDefault="001B275B" w:rsidP="00B86B2B">
            <w:pPr>
              <w:jc w:val="center"/>
              <w:rPr>
                <w:color w:val="000000"/>
                <w:sz w:val="22"/>
                <w:szCs w:val="22"/>
              </w:rPr>
            </w:pPr>
            <w:r w:rsidRPr="001B275B">
              <w:rPr>
                <w:color w:val="000000"/>
                <w:sz w:val="22"/>
                <w:szCs w:val="22"/>
              </w:rPr>
              <w:t>5</w:t>
            </w:r>
          </w:p>
        </w:tc>
        <w:tc>
          <w:tcPr>
            <w:tcW w:w="8674" w:type="dxa"/>
            <w:tcBorders>
              <w:top w:val="single" w:sz="4" w:space="0" w:color="auto"/>
              <w:left w:val="nil"/>
              <w:bottom w:val="single" w:sz="4" w:space="0" w:color="auto"/>
              <w:right w:val="single" w:sz="4" w:space="0" w:color="auto"/>
            </w:tcBorders>
            <w:shd w:val="clear" w:color="auto" w:fill="auto"/>
            <w:tcMar>
              <w:left w:w="28" w:type="dxa"/>
              <w:right w:w="28" w:type="dxa"/>
            </w:tcMar>
          </w:tcPr>
          <w:p w:rsidR="001B275B" w:rsidRPr="001B275B" w:rsidRDefault="001B275B" w:rsidP="00692101">
            <w:pPr>
              <w:autoSpaceDE w:val="0"/>
              <w:adjustRightInd w:val="0"/>
              <w:rPr>
                <w:sz w:val="22"/>
                <w:szCs w:val="22"/>
              </w:rPr>
            </w:pPr>
            <w:r w:rsidRPr="001B275B">
              <w:rPr>
                <w:sz w:val="22"/>
                <w:szCs w:val="22"/>
              </w:rPr>
              <w:t xml:space="preserve">Испытания и пусконаладочные работы: </w:t>
            </w:r>
          </w:p>
          <w:p w:rsidR="001B275B" w:rsidRPr="001B275B" w:rsidRDefault="001B275B" w:rsidP="00692101">
            <w:pPr>
              <w:autoSpaceDE w:val="0"/>
              <w:adjustRightInd w:val="0"/>
              <w:rPr>
                <w:sz w:val="22"/>
                <w:szCs w:val="22"/>
              </w:rPr>
            </w:pPr>
            <w:r w:rsidRPr="001B275B">
              <w:rPr>
                <w:sz w:val="22"/>
                <w:szCs w:val="22"/>
              </w:rPr>
              <w:t>1. Испытания шинного разъединителя</w:t>
            </w:r>
          </w:p>
          <w:p w:rsidR="001B275B" w:rsidRPr="001B275B" w:rsidRDefault="001B275B" w:rsidP="00692101">
            <w:pPr>
              <w:autoSpaceDE w:val="0"/>
              <w:adjustRightInd w:val="0"/>
              <w:rPr>
                <w:sz w:val="22"/>
                <w:szCs w:val="22"/>
              </w:rPr>
            </w:pPr>
            <w:r w:rsidRPr="001B275B">
              <w:rPr>
                <w:sz w:val="22"/>
                <w:szCs w:val="22"/>
              </w:rPr>
              <w:t>2. Испытание вторичных цепей выключателя</w:t>
            </w:r>
          </w:p>
          <w:p w:rsidR="001B275B" w:rsidRPr="001B275B" w:rsidRDefault="001B275B" w:rsidP="00692101">
            <w:pPr>
              <w:autoSpaceDE w:val="0"/>
              <w:adjustRightInd w:val="0"/>
              <w:rPr>
                <w:sz w:val="22"/>
                <w:szCs w:val="22"/>
              </w:rPr>
            </w:pPr>
            <w:r w:rsidRPr="001B275B">
              <w:rPr>
                <w:sz w:val="22"/>
                <w:szCs w:val="22"/>
              </w:rPr>
              <w:t>3. Испытания и наладка релейной защиты</w:t>
            </w:r>
          </w:p>
          <w:p w:rsidR="001B275B" w:rsidRPr="001B275B" w:rsidRDefault="001B275B" w:rsidP="00692101">
            <w:pPr>
              <w:autoSpaceDE w:val="0"/>
              <w:adjustRightInd w:val="0"/>
              <w:rPr>
                <w:sz w:val="22"/>
                <w:szCs w:val="22"/>
              </w:rPr>
            </w:pPr>
            <w:r w:rsidRPr="001B275B">
              <w:rPr>
                <w:sz w:val="22"/>
                <w:szCs w:val="22"/>
              </w:rPr>
              <w:t xml:space="preserve">4. Испытания трансформаторов тока в количестве 2 ед. </w:t>
            </w:r>
          </w:p>
          <w:p w:rsidR="001B275B" w:rsidRPr="001B275B" w:rsidRDefault="001B275B" w:rsidP="00692101">
            <w:pPr>
              <w:jc w:val="left"/>
              <w:rPr>
                <w:sz w:val="22"/>
                <w:szCs w:val="22"/>
              </w:rPr>
            </w:pPr>
            <w:r w:rsidRPr="001B275B">
              <w:rPr>
                <w:sz w:val="22"/>
                <w:szCs w:val="22"/>
              </w:rPr>
              <w:t xml:space="preserve">5. Испытание вакуумного выключателя </w:t>
            </w:r>
          </w:p>
        </w:tc>
        <w:tc>
          <w:tcPr>
            <w:tcW w:w="107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1B275B" w:rsidRPr="001B275B" w:rsidRDefault="001B275B" w:rsidP="00B86B2B">
            <w:pPr>
              <w:jc w:val="center"/>
              <w:rPr>
                <w:sz w:val="22"/>
                <w:szCs w:val="22"/>
              </w:rPr>
            </w:pPr>
            <w:r w:rsidRPr="001B275B">
              <w:rPr>
                <w:sz w:val="22"/>
                <w:szCs w:val="22"/>
              </w:rPr>
              <w:t>8 ед.</w:t>
            </w:r>
          </w:p>
        </w:tc>
      </w:tr>
      <w:bookmarkEnd w:id="0"/>
    </w:tbl>
    <w:p w:rsidR="003B5C37" w:rsidRPr="006D1F4F" w:rsidRDefault="003B5C37" w:rsidP="003B5C37">
      <w:pPr>
        <w:ind w:firstLine="284"/>
        <w:rPr>
          <w:sz w:val="22"/>
          <w:szCs w:val="22"/>
          <w:lang w:eastAsia="en-US"/>
        </w:rPr>
      </w:pPr>
    </w:p>
    <w:p w:rsidR="003B5C37" w:rsidRPr="006D1F4F" w:rsidRDefault="003B5C37" w:rsidP="003B5C37">
      <w:pPr>
        <w:ind w:firstLine="284"/>
        <w:rPr>
          <w:sz w:val="22"/>
          <w:szCs w:val="22"/>
          <w:lang w:eastAsia="en-US"/>
        </w:rPr>
      </w:pPr>
      <w:r w:rsidRPr="006D1F4F">
        <w:rPr>
          <w:sz w:val="22"/>
          <w:szCs w:val="22"/>
          <w:lang w:eastAsia="en-US"/>
        </w:rPr>
        <w:t xml:space="preserve">Выполняемые работы должны производиться в соответствии с представленной сметной документацией. Подрядчик обязан выполнить работы своими материалами, средствами в соответствии с действующими нормативными и правовыми актами законодательства РФ. </w:t>
      </w:r>
    </w:p>
    <w:p w:rsidR="00E856C2" w:rsidRPr="006D1F4F" w:rsidRDefault="00E856C2" w:rsidP="00E856C2">
      <w:pPr>
        <w:pStyle w:val="-3"/>
        <w:tabs>
          <w:tab w:val="clear" w:pos="1701"/>
          <w:tab w:val="left" w:pos="426"/>
        </w:tabs>
        <w:spacing w:line="240" w:lineRule="auto"/>
        <w:ind w:firstLine="0"/>
        <w:rPr>
          <w:b/>
          <w:sz w:val="22"/>
          <w:szCs w:val="22"/>
        </w:rPr>
      </w:pPr>
    </w:p>
    <w:p w:rsidR="00E856C2" w:rsidRPr="006D1F4F" w:rsidRDefault="00E856C2" w:rsidP="00E856C2">
      <w:pPr>
        <w:pStyle w:val="-3"/>
        <w:tabs>
          <w:tab w:val="clear" w:pos="1701"/>
          <w:tab w:val="left" w:pos="426"/>
        </w:tabs>
        <w:spacing w:line="240" w:lineRule="auto"/>
        <w:ind w:firstLine="0"/>
        <w:rPr>
          <w:b/>
          <w:sz w:val="22"/>
          <w:szCs w:val="22"/>
        </w:rPr>
      </w:pPr>
      <w:r w:rsidRPr="006D1F4F">
        <w:rPr>
          <w:b/>
          <w:sz w:val="22"/>
          <w:szCs w:val="22"/>
        </w:rPr>
        <w:t>Ячейки для замены выключателей:</w:t>
      </w:r>
    </w:p>
    <w:tbl>
      <w:tblPr>
        <w:tblStyle w:val="af0"/>
        <w:tblW w:w="0" w:type="auto"/>
        <w:tblInd w:w="250" w:type="dxa"/>
        <w:tblLook w:val="04A0" w:firstRow="1" w:lastRow="0" w:firstColumn="1" w:lastColumn="0" w:noHBand="0" w:noVBand="1"/>
      </w:tblPr>
      <w:tblGrid>
        <w:gridCol w:w="513"/>
        <w:gridCol w:w="992"/>
        <w:gridCol w:w="1701"/>
        <w:gridCol w:w="1417"/>
      </w:tblGrid>
      <w:tr w:rsidR="00AE1A6D" w:rsidRPr="006D1F4F" w:rsidTr="004E732C">
        <w:tc>
          <w:tcPr>
            <w:tcW w:w="284" w:type="dxa"/>
            <w:tcBorders>
              <w:top w:val="single" w:sz="4" w:space="0" w:color="auto"/>
              <w:left w:val="single" w:sz="4" w:space="0" w:color="auto"/>
              <w:bottom w:val="single" w:sz="4" w:space="0" w:color="auto"/>
              <w:right w:val="single" w:sz="4" w:space="0" w:color="auto"/>
            </w:tcBorders>
            <w:hideMark/>
          </w:tcPr>
          <w:p w:rsidR="00AE1A6D" w:rsidRPr="006D1F4F" w:rsidRDefault="00AE1A6D">
            <w:pPr>
              <w:pStyle w:val="-3"/>
              <w:tabs>
                <w:tab w:val="left" w:pos="426"/>
              </w:tabs>
              <w:spacing w:line="240" w:lineRule="auto"/>
              <w:ind w:firstLine="0"/>
              <w:rPr>
                <w:sz w:val="22"/>
                <w:szCs w:val="22"/>
                <w:lang w:eastAsia="en-US"/>
              </w:rPr>
            </w:pPr>
            <w:r w:rsidRPr="006D1F4F">
              <w:rPr>
                <w:sz w:val="22"/>
                <w:szCs w:val="22"/>
                <w:lang w:eastAsia="en-US"/>
              </w:rPr>
              <w:t>№ п/п</w:t>
            </w:r>
          </w:p>
        </w:tc>
        <w:tc>
          <w:tcPr>
            <w:tcW w:w="992" w:type="dxa"/>
            <w:tcBorders>
              <w:top w:val="single" w:sz="4" w:space="0" w:color="auto"/>
              <w:left w:val="single" w:sz="4" w:space="0" w:color="auto"/>
              <w:bottom w:val="single" w:sz="4" w:space="0" w:color="auto"/>
              <w:right w:val="single" w:sz="4" w:space="0" w:color="auto"/>
            </w:tcBorders>
            <w:hideMark/>
          </w:tcPr>
          <w:p w:rsidR="00AE1A6D" w:rsidRPr="006D1F4F" w:rsidRDefault="00AE1A6D">
            <w:pPr>
              <w:pStyle w:val="-3"/>
              <w:tabs>
                <w:tab w:val="left" w:pos="426"/>
              </w:tabs>
              <w:spacing w:line="240" w:lineRule="auto"/>
              <w:ind w:firstLine="0"/>
              <w:rPr>
                <w:sz w:val="22"/>
                <w:szCs w:val="22"/>
                <w:lang w:eastAsia="en-US"/>
              </w:rPr>
            </w:pPr>
            <w:r w:rsidRPr="006D1F4F">
              <w:rPr>
                <w:sz w:val="22"/>
                <w:szCs w:val="22"/>
                <w:lang w:eastAsia="en-US"/>
              </w:rPr>
              <w:t>№ РП</w:t>
            </w:r>
          </w:p>
        </w:tc>
        <w:tc>
          <w:tcPr>
            <w:tcW w:w="1701" w:type="dxa"/>
            <w:tcBorders>
              <w:top w:val="single" w:sz="4" w:space="0" w:color="auto"/>
              <w:left w:val="single" w:sz="4" w:space="0" w:color="auto"/>
              <w:bottom w:val="single" w:sz="4" w:space="0" w:color="auto"/>
              <w:right w:val="single" w:sz="4" w:space="0" w:color="auto"/>
            </w:tcBorders>
            <w:hideMark/>
          </w:tcPr>
          <w:p w:rsidR="00AE1A6D" w:rsidRPr="006D1F4F" w:rsidRDefault="00AE1A6D">
            <w:pPr>
              <w:pStyle w:val="-3"/>
              <w:tabs>
                <w:tab w:val="left" w:pos="426"/>
              </w:tabs>
              <w:spacing w:line="240" w:lineRule="auto"/>
              <w:ind w:firstLine="0"/>
              <w:rPr>
                <w:sz w:val="22"/>
                <w:szCs w:val="22"/>
                <w:lang w:eastAsia="en-US"/>
              </w:rPr>
            </w:pPr>
            <w:r w:rsidRPr="006D1F4F">
              <w:rPr>
                <w:sz w:val="22"/>
                <w:szCs w:val="22"/>
                <w:lang w:eastAsia="en-US"/>
              </w:rPr>
              <w:t xml:space="preserve">№ </w:t>
            </w:r>
            <w:proofErr w:type="spellStart"/>
            <w:r w:rsidRPr="006D1F4F">
              <w:rPr>
                <w:sz w:val="22"/>
                <w:szCs w:val="22"/>
                <w:lang w:eastAsia="en-US"/>
              </w:rPr>
              <w:t>ячекйи</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AE1A6D" w:rsidRPr="006D1F4F" w:rsidRDefault="00AE1A6D">
            <w:pPr>
              <w:pStyle w:val="-3"/>
              <w:tabs>
                <w:tab w:val="left" w:pos="426"/>
              </w:tabs>
              <w:spacing w:line="240" w:lineRule="auto"/>
              <w:ind w:firstLine="0"/>
              <w:rPr>
                <w:sz w:val="22"/>
                <w:szCs w:val="22"/>
                <w:lang w:eastAsia="en-US"/>
              </w:rPr>
            </w:pPr>
            <w:r w:rsidRPr="006D1F4F">
              <w:rPr>
                <w:sz w:val="22"/>
                <w:szCs w:val="22"/>
                <w:lang w:eastAsia="en-US"/>
              </w:rPr>
              <w:t>Тип ячейки</w:t>
            </w:r>
          </w:p>
        </w:tc>
      </w:tr>
      <w:tr w:rsidR="00AE1A6D" w:rsidRPr="006D1F4F" w:rsidTr="004E732C">
        <w:tc>
          <w:tcPr>
            <w:tcW w:w="284" w:type="dxa"/>
            <w:tcBorders>
              <w:top w:val="single" w:sz="4" w:space="0" w:color="auto"/>
              <w:left w:val="single" w:sz="4" w:space="0" w:color="auto"/>
              <w:bottom w:val="single" w:sz="4" w:space="0" w:color="auto"/>
              <w:right w:val="single" w:sz="4" w:space="0" w:color="auto"/>
            </w:tcBorders>
            <w:hideMark/>
          </w:tcPr>
          <w:p w:rsidR="00AE1A6D" w:rsidRPr="006D1F4F" w:rsidRDefault="00AE1A6D">
            <w:pPr>
              <w:pStyle w:val="-3"/>
              <w:tabs>
                <w:tab w:val="left" w:pos="426"/>
              </w:tabs>
              <w:spacing w:line="240" w:lineRule="auto"/>
              <w:ind w:firstLine="0"/>
              <w:rPr>
                <w:sz w:val="22"/>
                <w:szCs w:val="22"/>
                <w:lang w:eastAsia="en-US"/>
              </w:rPr>
            </w:pPr>
            <w:r w:rsidRPr="006D1F4F">
              <w:rPr>
                <w:sz w:val="22"/>
                <w:szCs w:val="22"/>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AE1A6D" w:rsidRPr="006D1F4F" w:rsidRDefault="00AE1A6D">
            <w:pPr>
              <w:pStyle w:val="-3"/>
              <w:tabs>
                <w:tab w:val="left" w:pos="426"/>
              </w:tabs>
              <w:spacing w:line="240" w:lineRule="auto"/>
              <w:ind w:firstLine="0"/>
              <w:rPr>
                <w:sz w:val="22"/>
                <w:szCs w:val="22"/>
                <w:lang w:eastAsia="en-US"/>
              </w:rPr>
            </w:pPr>
            <w:r w:rsidRPr="006D1F4F">
              <w:rPr>
                <w:sz w:val="22"/>
                <w:szCs w:val="22"/>
                <w:lang w:eastAsia="en-US"/>
              </w:rPr>
              <w:t>РП-1</w:t>
            </w:r>
          </w:p>
        </w:tc>
        <w:tc>
          <w:tcPr>
            <w:tcW w:w="1701" w:type="dxa"/>
            <w:tcBorders>
              <w:top w:val="single" w:sz="4" w:space="0" w:color="auto"/>
              <w:left w:val="single" w:sz="4" w:space="0" w:color="auto"/>
              <w:bottom w:val="single" w:sz="4" w:space="0" w:color="auto"/>
              <w:right w:val="single" w:sz="4" w:space="0" w:color="auto"/>
            </w:tcBorders>
            <w:hideMark/>
          </w:tcPr>
          <w:p w:rsidR="00AE1A6D" w:rsidRPr="006D1F4F" w:rsidRDefault="00AE1A6D">
            <w:pPr>
              <w:pStyle w:val="-3"/>
              <w:tabs>
                <w:tab w:val="left" w:pos="426"/>
              </w:tabs>
              <w:spacing w:line="240" w:lineRule="auto"/>
              <w:ind w:firstLine="0"/>
              <w:rPr>
                <w:sz w:val="22"/>
                <w:szCs w:val="22"/>
                <w:lang w:eastAsia="en-US"/>
              </w:rPr>
            </w:pPr>
            <w:r w:rsidRPr="006D1F4F">
              <w:rPr>
                <w:sz w:val="22"/>
                <w:szCs w:val="22"/>
                <w:lang w:eastAsia="en-US"/>
              </w:rPr>
              <w:t>15</w:t>
            </w:r>
          </w:p>
        </w:tc>
        <w:tc>
          <w:tcPr>
            <w:tcW w:w="1417" w:type="dxa"/>
            <w:tcBorders>
              <w:top w:val="single" w:sz="4" w:space="0" w:color="auto"/>
              <w:left w:val="single" w:sz="4" w:space="0" w:color="auto"/>
              <w:bottom w:val="single" w:sz="4" w:space="0" w:color="auto"/>
              <w:right w:val="single" w:sz="4" w:space="0" w:color="auto"/>
            </w:tcBorders>
            <w:hideMark/>
          </w:tcPr>
          <w:p w:rsidR="00AE1A6D" w:rsidRPr="006D1F4F" w:rsidRDefault="00AE1A6D">
            <w:pPr>
              <w:pStyle w:val="-3"/>
              <w:tabs>
                <w:tab w:val="left" w:pos="426"/>
              </w:tabs>
              <w:spacing w:line="240" w:lineRule="auto"/>
              <w:ind w:firstLine="0"/>
              <w:rPr>
                <w:sz w:val="22"/>
                <w:szCs w:val="22"/>
                <w:lang w:eastAsia="en-US"/>
              </w:rPr>
            </w:pPr>
            <w:r w:rsidRPr="006D1F4F">
              <w:rPr>
                <w:sz w:val="22"/>
                <w:szCs w:val="22"/>
                <w:lang w:eastAsia="en-US"/>
              </w:rPr>
              <w:t>КСО-2ум</w:t>
            </w:r>
          </w:p>
        </w:tc>
      </w:tr>
      <w:tr w:rsidR="00AE1A6D" w:rsidRPr="006D1F4F" w:rsidTr="004E732C">
        <w:tc>
          <w:tcPr>
            <w:tcW w:w="284" w:type="dxa"/>
            <w:tcBorders>
              <w:top w:val="single" w:sz="4" w:space="0" w:color="auto"/>
              <w:left w:val="single" w:sz="4" w:space="0" w:color="auto"/>
              <w:bottom w:val="single" w:sz="4" w:space="0" w:color="auto"/>
              <w:right w:val="single" w:sz="4" w:space="0" w:color="auto"/>
            </w:tcBorders>
            <w:hideMark/>
          </w:tcPr>
          <w:p w:rsidR="00AE1A6D" w:rsidRPr="006D1F4F" w:rsidRDefault="00AE1A6D">
            <w:pPr>
              <w:pStyle w:val="-3"/>
              <w:tabs>
                <w:tab w:val="left" w:pos="426"/>
              </w:tabs>
              <w:spacing w:line="240" w:lineRule="auto"/>
              <w:ind w:firstLine="0"/>
              <w:rPr>
                <w:sz w:val="22"/>
                <w:szCs w:val="22"/>
                <w:lang w:eastAsia="en-US"/>
              </w:rPr>
            </w:pPr>
            <w:r w:rsidRPr="006D1F4F">
              <w:rPr>
                <w:sz w:val="22"/>
                <w:szCs w:val="22"/>
                <w:lang w:eastAsia="en-US"/>
              </w:rPr>
              <w:t>2</w:t>
            </w:r>
          </w:p>
        </w:tc>
        <w:tc>
          <w:tcPr>
            <w:tcW w:w="992" w:type="dxa"/>
            <w:tcBorders>
              <w:top w:val="single" w:sz="4" w:space="0" w:color="auto"/>
              <w:left w:val="single" w:sz="4" w:space="0" w:color="auto"/>
              <w:bottom w:val="single" w:sz="4" w:space="0" w:color="auto"/>
              <w:right w:val="single" w:sz="4" w:space="0" w:color="auto"/>
            </w:tcBorders>
            <w:hideMark/>
          </w:tcPr>
          <w:p w:rsidR="00AE1A6D" w:rsidRPr="006D1F4F" w:rsidRDefault="00AE1A6D">
            <w:pPr>
              <w:pStyle w:val="-3"/>
              <w:tabs>
                <w:tab w:val="left" w:pos="426"/>
              </w:tabs>
              <w:spacing w:line="240" w:lineRule="auto"/>
              <w:ind w:firstLine="0"/>
              <w:rPr>
                <w:sz w:val="22"/>
                <w:szCs w:val="22"/>
                <w:lang w:eastAsia="en-US"/>
              </w:rPr>
            </w:pPr>
            <w:r w:rsidRPr="006D1F4F">
              <w:rPr>
                <w:sz w:val="22"/>
                <w:szCs w:val="22"/>
                <w:lang w:eastAsia="en-US"/>
              </w:rPr>
              <w:t>РП-1</w:t>
            </w:r>
          </w:p>
        </w:tc>
        <w:tc>
          <w:tcPr>
            <w:tcW w:w="1701" w:type="dxa"/>
            <w:tcBorders>
              <w:top w:val="single" w:sz="4" w:space="0" w:color="auto"/>
              <w:left w:val="single" w:sz="4" w:space="0" w:color="auto"/>
              <w:bottom w:val="single" w:sz="4" w:space="0" w:color="auto"/>
              <w:right w:val="single" w:sz="4" w:space="0" w:color="auto"/>
            </w:tcBorders>
            <w:hideMark/>
          </w:tcPr>
          <w:p w:rsidR="00AE1A6D" w:rsidRPr="006D1F4F" w:rsidRDefault="00AE1A6D">
            <w:pPr>
              <w:pStyle w:val="-3"/>
              <w:tabs>
                <w:tab w:val="left" w:pos="426"/>
              </w:tabs>
              <w:spacing w:line="240" w:lineRule="auto"/>
              <w:ind w:firstLine="0"/>
              <w:rPr>
                <w:sz w:val="22"/>
                <w:szCs w:val="22"/>
                <w:lang w:eastAsia="en-US"/>
              </w:rPr>
            </w:pPr>
            <w:r w:rsidRPr="006D1F4F">
              <w:rPr>
                <w:sz w:val="22"/>
                <w:szCs w:val="22"/>
                <w:lang w:eastAsia="en-US"/>
              </w:rPr>
              <w:t>25</w:t>
            </w:r>
          </w:p>
        </w:tc>
        <w:tc>
          <w:tcPr>
            <w:tcW w:w="1417" w:type="dxa"/>
            <w:tcBorders>
              <w:top w:val="single" w:sz="4" w:space="0" w:color="auto"/>
              <w:left w:val="single" w:sz="4" w:space="0" w:color="auto"/>
              <w:bottom w:val="single" w:sz="4" w:space="0" w:color="auto"/>
              <w:right w:val="single" w:sz="4" w:space="0" w:color="auto"/>
            </w:tcBorders>
            <w:hideMark/>
          </w:tcPr>
          <w:p w:rsidR="00AE1A6D" w:rsidRPr="006D1F4F" w:rsidRDefault="00AE1A6D">
            <w:pPr>
              <w:pStyle w:val="-3"/>
              <w:tabs>
                <w:tab w:val="left" w:pos="426"/>
              </w:tabs>
              <w:spacing w:line="240" w:lineRule="auto"/>
              <w:ind w:firstLine="0"/>
              <w:rPr>
                <w:sz w:val="22"/>
                <w:szCs w:val="22"/>
                <w:lang w:eastAsia="en-US"/>
              </w:rPr>
            </w:pPr>
            <w:r w:rsidRPr="006D1F4F">
              <w:rPr>
                <w:sz w:val="22"/>
                <w:szCs w:val="22"/>
                <w:lang w:eastAsia="en-US"/>
              </w:rPr>
              <w:t>КСО-266</w:t>
            </w:r>
          </w:p>
        </w:tc>
      </w:tr>
      <w:tr w:rsidR="00AE1A6D" w:rsidRPr="006D1F4F" w:rsidTr="004E732C">
        <w:tc>
          <w:tcPr>
            <w:tcW w:w="284" w:type="dxa"/>
            <w:tcBorders>
              <w:top w:val="single" w:sz="4" w:space="0" w:color="auto"/>
              <w:left w:val="single" w:sz="4" w:space="0" w:color="auto"/>
              <w:bottom w:val="single" w:sz="4" w:space="0" w:color="auto"/>
              <w:right w:val="single" w:sz="4" w:space="0" w:color="auto"/>
            </w:tcBorders>
            <w:hideMark/>
          </w:tcPr>
          <w:p w:rsidR="00AE1A6D" w:rsidRPr="006D1F4F" w:rsidRDefault="00AE1A6D">
            <w:pPr>
              <w:pStyle w:val="-3"/>
              <w:tabs>
                <w:tab w:val="left" w:pos="426"/>
              </w:tabs>
              <w:spacing w:line="240" w:lineRule="auto"/>
              <w:ind w:firstLine="0"/>
              <w:rPr>
                <w:sz w:val="22"/>
                <w:szCs w:val="22"/>
                <w:lang w:eastAsia="en-US"/>
              </w:rPr>
            </w:pPr>
            <w:r w:rsidRPr="006D1F4F">
              <w:rPr>
                <w:sz w:val="22"/>
                <w:szCs w:val="22"/>
                <w:lang w:eastAsia="en-US"/>
              </w:rPr>
              <w:t>3</w:t>
            </w:r>
          </w:p>
        </w:tc>
        <w:tc>
          <w:tcPr>
            <w:tcW w:w="992" w:type="dxa"/>
            <w:tcBorders>
              <w:top w:val="single" w:sz="4" w:space="0" w:color="auto"/>
              <w:left w:val="single" w:sz="4" w:space="0" w:color="auto"/>
              <w:bottom w:val="single" w:sz="4" w:space="0" w:color="auto"/>
              <w:right w:val="single" w:sz="4" w:space="0" w:color="auto"/>
            </w:tcBorders>
            <w:hideMark/>
          </w:tcPr>
          <w:p w:rsidR="00AE1A6D" w:rsidRPr="006D1F4F" w:rsidRDefault="00AE1A6D">
            <w:pPr>
              <w:pStyle w:val="-3"/>
              <w:tabs>
                <w:tab w:val="left" w:pos="426"/>
              </w:tabs>
              <w:spacing w:line="240" w:lineRule="auto"/>
              <w:ind w:firstLine="0"/>
              <w:rPr>
                <w:sz w:val="22"/>
                <w:szCs w:val="22"/>
                <w:lang w:eastAsia="en-US"/>
              </w:rPr>
            </w:pPr>
            <w:r w:rsidRPr="006D1F4F">
              <w:rPr>
                <w:sz w:val="22"/>
                <w:szCs w:val="22"/>
                <w:lang w:eastAsia="en-US"/>
              </w:rPr>
              <w:t>РП-1</w:t>
            </w:r>
          </w:p>
        </w:tc>
        <w:tc>
          <w:tcPr>
            <w:tcW w:w="1701" w:type="dxa"/>
            <w:tcBorders>
              <w:top w:val="single" w:sz="4" w:space="0" w:color="auto"/>
              <w:left w:val="single" w:sz="4" w:space="0" w:color="auto"/>
              <w:bottom w:val="single" w:sz="4" w:space="0" w:color="auto"/>
              <w:right w:val="single" w:sz="4" w:space="0" w:color="auto"/>
            </w:tcBorders>
            <w:hideMark/>
          </w:tcPr>
          <w:p w:rsidR="00AE1A6D" w:rsidRPr="006D1F4F" w:rsidRDefault="00AE1A6D">
            <w:pPr>
              <w:pStyle w:val="-3"/>
              <w:tabs>
                <w:tab w:val="left" w:pos="426"/>
              </w:tabs>
              <w:spacing w:line="240" w:lineRule="auto"/>
              <w:ind w:firstLine="0"/>
              <w:rPr>
                <w:sz w:val="22"/>
                <w:szCs w:val="22"/>
                <w:lang w:eastAsia="en-US"/>
              </w:rPr>
            </w:pPr>
            <w:r w:rsidRPr="006D1F4F">
              <w:rPr>
                <w:sz w:val="22"/>
                <w:szCs w:val="22"/>
                <w:lang w:eastAsia="en-US"/>
              </w:rPr>
              <w:t>6</w:t>
            </w:r>
          </w:p>
        </w:tc>
        <w:tc>
          <w:tcPr>
            <w:tcW w:w="1417" w:type="dxa"/>
            <w:tcBorders>
              <w:top w:val="single" w:sz="4" w:space="0" w:color="auto"/>
              <w:left w:val="single" w:sz="4" w:space="0" w:color="auto"/>
              <w:bottom w:val="single" w:sz="4" w:space="0" w:color="auto"/>
              <w:right w:val="single" w:sz="4" w:space="0" w:color="auto"/>
            </w:tcBorders>
            <w:hideMark/>
          </w:tcPr>
          <w:p w:rsidR="00AE1A6D" w:rsidRPr="006D1F4F" w:rsidRDefault="00AE1A6D">
            <w:pPr>
              <w:pStyle w:val="-3"/>
              <w:tabs>
                <w:tab w:val="left" w:pos="426"/>
              </w:tabs>
              <w:spacing w:line="240" w:lineRule="auto"/>
              <w:ind w:firstLine="0"/>
              <w:rPr>
                <w:sz w:val="22"/>
                <w:szCs w:val="22"/>
                <w:lang w:eastAsia="en-US"/>
              </w:rPr>
            </w:pPr>
            <w:r w:rsidRPr="006D1F4F">
              <w:rPr>
                <w:sz w:val="22"/>
                <w:szCs w:val="22"/>
                <w:lang w:eastAsia="en-US"/>
              </w:rPr>
              <w:t>КСО-272</w:t>
            </w:r>
          </w:p>
        </w:tc>
      </w:tr>
      <w:tr w:rsidR="00AE1A6D" w:rsidRPr="006D1F4F" w:rsidTr="004E732C">
        <w:tc>
          <w:tcPr>
            <w:tcW w:w="284" w:type="dxa"/>
            <w:tcBorders>
              <w:top w:val="single" w:sz="4" w:space="0" w:color="auto"/>
              <w:left w:val="single" w:sz="4" w:space="0" w:color="auto"/>
              <w:bottom w:val="single" w:sz="4" w:space="0" w:color="auto"/>
              <w:right w:val="single" w:sz="4" w:space="0" w:color="auto"/>
            </w:tcBorders>
            <w:hideMark/>
          </w:tcPr>
          <w:p w:rsidR="00AE1A6D" w:rsidRPr="006D1F4F" w:rsidRDefault="00AE1A6D">
            <w:pPr>
              <w:pStyle w:val="-3"/>
              <w:tabs>
                <w:tab w:val="left" w:pos="426"/>
              </w:tabs>
              <w:spacing w:line="240" w:lineRule="auto"/>
              <w:ind w:firstLine="0"/>
              <w:rPr>
                <w:sz w:val="22"/>
                <w:szCs w:val="22"/>
                <w:lang w:eastAsia="en-US"/>
              </w:rPr>
            </w:pPr>
            <w:r w:rsidRPr="006D1F4F">
              <w:rPr>
                <w:sz w:val="22"/>
                <w:szCs w:val="22"/>
                <w:lang w:eastAsia="en-US"/>
              </w:rPr>
              <w:t>4</w:t>
            </w:r>
          </w:p>
        </w:tc>
        <w:tc>
          <w:tcPr>
            <w:tcW w:w="992" w:type="dxa"/>
            <w:tcBorders>
              <w:top w:val="single" w:sz="4" w:space="0" w:color="auto"/>
              <w:left w:val="single" w:sz="4" w:space="0" w:color="auto"/>
              <w:bottom w:val="single" w:sz="4" w:space="0" w:color="auto"/>
              <w:right w:val="single" w:sz="4" w:space="0" w:color="auto"/>
            </w:tcBorders>
            <w:hideMark/>
          </w:tcPr>
          <w:p w:rsidR="00AE1A6D" w:rsidRPr="006D1F4F" w:rsidRDefault="00AE1A6D">
            <w:pPr>
              <w:pStyle w:val="-3"/>
              <w:tabs>
                <w:tab w:val="left" w:pos="426"/>
              </w:tabs>
              <w:spacing w:line="240" w:lineRule="auto"/>
              <w:ind w:firstLine="0"/>
              <w:rPr>
                <w:sz w:val="22"/>
                <w:szCs w:val="22"/>
                <w:lang w:eastAsia="en-US"/>
              </w:rPr>
            </w:pPr>
            <w:r w:rsidRPr="006D1F4F">
              <w:rPr>
                <w:sz w:val="22"/>
                <w:szCs w:val="22"/>
                <w:lang w:eastAsia="en-US"/>
              </w:rPr>
              <w:t>РП-4</w:t>
            </w:r>
          </w:p>
        </w:tc>
        <w:tc>
          <w:tcPr>
            <w:tcW w:w="1701" w:type="dxa"/>
            <w:tcBorders>
              <w:top w:val="single" w:sz="4" w:space="0" w:color="auto"/>
              <w:left w:val="single" w:sz="4" w:space="0" w:color="auto"/>
              <w:bottom w:val="single" w:sz="4" w:space="0" w:color="auto"/>
              <w:right w:val="single" w:sz="4" w:space="0" w:color="auto"/>
            </w:tcBorders>
            <w:hideMark/>
          </w:tcPr>
          <w:p w:rsidR="00AE1A6D" w:rsidRPr="006D1F4F" w:rsidRDefault="00AE1A6D">
            <w:pPr>
              <w:pStyle w:val="-3"/>
              <w:tabs>
                <w:tab w:val="left" w:pos="426"/>
              </w:tabs>
              <w:spacing w:line="240" w:lineRule="auto"/>
              <w:ind w:firstLine="0"/>
              <w:rPr>
                <w:sz w:val="22"/>
                <w:szCs w:val="22"/>
                <w:lang w:eastAsia="en-US"/>
              </w:rPr>
            </w:pPr>
            <w:r w:rsidRPr="006D1F4F">
              <w:rPr>
                <w:sz w:val="22"/>
                <w:szCs w:val="22"/>
                <w:lang w:eastAsia="en-US"/>
              </w:rPr>
              <w:t>1</w:t>
            </w:r>
          </w:p>
        </w:tc>
        <w:tc>
          <w:tcPr>
            <w:tcW w:w="1417" w:type="dxa"/>
            <w:tcBorders>
              <w:top w:val="single" w:sz="4" w:space="0" w:color="auto"/>
              <w:left w:val="single" w:sz="4" w:space="0" w:color="auto"/>
              <w:bottom w:val="single" w:sz="4" w:space="0" w:color="auto"/>
              <w:right w:val="single" w:sz="4" w:space="0" w:color="auto"/>
            </w:tcBorders>
            <w:hideMark/>
          </w:tcPr>
          <w:p w:rsidR="00AE1A6D" w:rsidRPr="006D1F4F" w:rsidRDefault="00AE1A6D">
            <w:pPr>
              <w:pStyle w:val="-3"/>
              <w:tabs>
                <w:tab w:val="left" w:pos="426"/>
              </w:tabs>
              <w:spacing w:line="240" w:lineRule="auto"/>
              <w:ind w:firstLine="0"/>
              <w:rPr>
                <w:sz w:val="22"/>
                <w:szCs w:val="22"/>
                <w:lang w:eastAsia="en-US"/>
              </w:rPr>
            </w:pPr>
            <w:r w:rsidRPr="006D1F4F">
              <w:rPr>
                <w:sz w:val="22"/>
                <w:szCs w:val="22"/>
                <w:lang w:eastAsia="en-US"/>
              </w:rPr>
              <w:t>КСО-1230</w:t>
            </w:r>
          </w:p>
        </w:tc>
      </w:tr>
      <w:tr w:rsidR="00AE1A6D" w:rsidRPr="006D1F4F" w:rsidTr="004E732C">
        <w:tc>
          <w:tcPr>
            <w:tcW w:w="284" w:type="dxa"/>
            <w:tcBorders>
              <w:top w:val="single" w:sz="4" w:space="0" w:color="auto"/>
              <w:left w:val="single" w:sz="4" w:space="0" w:color="auto"/>
              <w:bottom w:val="single" w:sz="4" w:space="0" w:color="auto"/>
              <w:right w:val="single" w:sz="4" w:space="0" w:color="auto"/>
            </w:tcBorders>
            <w:hideMark/>
          </w:tcPr>
          <w:p w:rsidR="00AE1A6D" w:rsidRPr="006D1F4F" w:rsidRDefault="00AE1A6D">
            <w:pPr>
              <w:pStyle w:val="-3"/>
              <w:tabs>
                <w:tab w:val="left" w:pos="426"/>
              </w:tabs>
              <w:spacing w:line="240" w:lineRule="auto"/>
              <w:ind w:firstLine="0"/>
              <w:rPr>
                <w:sz w:val="22"/>
                <w:szCs w:val="22"/>
                <w:lang w:eastAsia="en-US"/>
              </w:rPr>
            </w:pPr>
            <w:r w:rsidRPr="006D1F4F">
              <w:rPr>
                <w:sz w:val="22"/>
                <w:szCs w:val="22"/>
                <w:lang w:eastAsia="en-US"/>
              </w:rPr>
              <w:t>5</w:t>
            </w:r>
          </w:p>
        </w:tc>
        <w:tc>
          <w:tcPr>
            <w:tcW w:w="992" w:type="dxa"/>
            <w:tcBorders>
              <w:top w:val="single" w:sz="4" w:space="0" w:color="auto"/>
              <w:left w:val="single" w:sz="4" w:space="0" w:color="auto"/>
              <w:bottom w:val="single" w:sz="4" w:space="0" w:color="auto"/>
              <w:right w:val="single" w:sz="4" w:space="0" w:color="auto"/>
            </w:tcBorders>
            <w:hideMark/>
          </w:tcPr>
          <w:p w:rsidR="00AE1A6D" w:rsidRPr="006D1F4F" w:rsidRDefault="00AE1A6D">
            <w:pPr>
              <w:pStyle w:val="-3"/>
              <w:tabs>
                <w:tab w:val="left" w:pos="426"/>
              </w:tabs>
              <w:spacing w:line="240" w:lineRule="auto"/>
              <w:ind w:firstLine="0"/>
              <w:rPr>
                <w:sz w:val="22"/>
                <w:szCs w:val="22"/>
                <w:lang w:eastAsia="en-US"/>
              </w:rPr>
            </w:pPr>
            <w:r w:rsidRPr="006D1F4F">
              <w:rPr>
                <w:sz w:val="22"/>
                <w:szCs w:val="22"/>
                <w:lang w:eastAsia="en-US"/>
              </w:rPr>
              <w:t>РП-4</w:t>
            </w:r>
          </w:p>
        </w:tc>
        <w:tc>
          <w:tcPr>
            <w:tcW w:w="1701" w:type="dxa"/>
            <w:tcBorders>
              <w:top w:val="single" w:sz="4" w:space="0" w:color="auto"/>
              <w:left w:val="single" w:sz="4" w:space="0" w:color="auto"/>
              <w:bottom w:val="single" w:sz="4" w:space="0" w:color="auto"/>
              <w:right w:val="single" w:sz="4" w:space="0" w:color="auto"/>
            </w:tcBorders>
            <w:hideMark/>
          </w:tcPr>
          <w:p w:rsidR="00AE1A6D" w:rsidRPr="006D1F4F" w:rsidRDefault="00AE1A6D">
            <w:pPr>
              <w:pStyle w:val="-3"/>
              <w:tabs>
                <w:tab w:val="left" w:pos="426"/>
              </w:tabs>
              <w:spacing w:line="240" w:lineRule="auto"/>
              <w:ind w:firstLine="0"/>
              <w:rPr>
                <w:sz w:val="22"/>
                <w:szCs w:val="22"/>
                <w:lang w:eastAsia="en-US"/>
              </w:rPr>
            </w:pPr>
            <w:r w:rsidRPr="006D1F4F">
              <w:rPr>
                <w:sz w:val="22"/>
                <w:szCs w:val="22"/>
                <w:lang w:eastAsia="en-US"/>
              </w:rPr>
              <w:t>15</w:t>
            </w:r>
          </w:p>
        </w:tc>
        <w:tc>
          <w:tcPr>
            <w:tcW w:w="1417" w:type="dxa"/>
            <w:tcBorders>
              <w:top w:val="single" w:sz="4" w:space="0" w:color="auto"/>
              <w:left w:val="single" w:sz="4" w:space="0" w:color="auto"/>
              <w:bottom w:val="single" w:sz="4" w:space="0" w:color="auto"/>
              <w:right w:val="single" w:sz="4" w:space="0" w:color="auto"/>
            </w:tcBorders>
            <w:hideMark/>
          </w:tcPr>
          <w:p w:rsidR="00AE1A6D" w:rsidRPr="006D1F4F" w:rsidRDefault="00AE1A6D">
            <w:pPr>
              <w:pStyle w:val="-3"/>
              <w:tabs>
                <w:tab w:val="left" w:pos="426"/>
              </w:tabs>
              <w:spacing w:line="240" w:lineRule="auto"/>
              <w:ind w:firstLine="0"/>
              <w:rPr>
                <w:sz w:val="22"/>
                <w:szCs w:val="22"/>
                <w:lang w:eastAsia="en-US"/>
              </w:rPr>
            </w:pPr>
            <w:r w:rsidRPr="006D1F4F">
              <w:rPr>
                <w:sz w:val="22"/>
                <w:szCs w:val="22"/>
                <w:lang w:eastAsia="en-US"/>
              </w:rPr>
              <w:t>КСО-272</w:t>
            </w:r>
          </w:p>
        </w:tc>
      </w:tr>
      <w:tr w:rsidR="00AE1A6D" w:rsidRPr="006D1F4F" w:rsidTr="004E732C">
        <w:tc>
          <w:tcPr>
            <w:tcW w:w="284" w:type="dxa"/>
            <w:tcBorders>
              <w:top w:val="single" w:sz="4" w:space="0" w:color="auto"/>
              <w:left w:val="single" w:sz="4" w:space="0" w:color="auto"/>
              <w:bottom w:val="single" w:sz="4" w:space="0" w:color="auto"/>
              <w:right w:val="single" w:sz="4" w:space="0" w:color="auto"/>
            </w:tcBorders>
            <w:hideMark/>
          </w:tcPr>
          <w:p w:rsidR="00AE1A6D" w:rsidRPr="006D1F4F" w:rsidRDefault="00AE1A6D">
            <w:pPr>
              <w:pStyle w:val="-3"/>
              <w:tabs>
                <w:tab w:val="left" w:pos="426"/>
              </w:tabs>
              <w:spacing w:line="240" w:lineRule="auto"/>
              <w:ind w:firstLine="0"/>
              <w:rPr>
                <w:sz w:val="22"/>
                <w:szCs w:val="22"/>
                <w:lang w:eastAsia="en-US"/>
              </w:rPr>
            </w:pPr>
            <w:r w:rsidRPr="006D1F4F">
              <w:rPr>
                <w:sz w:val="22"/>
                <w:szCs w:val="22"/>
                <w:lang w:eastAsia="en-US"/>
              </w:rPr>
              <w:t>6</w:t>
            </w:r>
          </w:p>
        </w:tc>
        <w:tc>
          <w:tcPr>
            <w:tcW w:w="992" w:type="dxa"/>
            <w:tcBorders>
              <w:top w:val="single" w:sz="4" w:space="0" w:color="auto"/>
              <w:left w:val="single" w:sz="4" w:space="0" w:color="auto"/>
              <w:bottom w:val="single" w:sz="4" w:space="0" w:color="auto"/>
              <w:right w:val="single" w:sz="4" w:space="0" w:color="auto"/>
            </w:tcBorders>
            <w:hideMark/>
          </w:tcPr>
          <w:p w:rsidR="00AE1A6D" w:rsidRPr="006D1F4F" w:rsidRDefault="00AE1A6D">
            <w:pPr>
              <w:pStyle w:val="-3"/>
              <w:tabs>
                <w:tab w:val="left" w:pos="426"/>
              </w:tabs>
              <w:spacing w:line="240" w:lineRule="auto"/>
              <w:ind w:firstLine="0"/>
              <w:rPr>
                <w:sz w:val="22"/>
                <w:szCs w:val="22"/>
                <w:lang w:eastAsia="en-US"/>
              </w:rPr>
            </w:pPr>
            <w:r w:rsidRPr="006D1F4F">
              <w:rPr>
                <w:sz w:val="22"/>
                <w:szCs w:val="22"/>
                <w:lang w:eastAsia="en-US"/>
              </w:rPr>
              <w:t>РП-4</w:t>
            </w:r>
          </w:p>
        </w:tc>
        <w:tc>
          <w:tcPr>
            <w:tcW w:w="1701" w:type="dxa"/>
            <w:tcBorders>
              <w:top w:val="single" w:sz="4" w:space="0" w:color="auto"/>
              <w:left w:val="single" w:sz="4" w:space="0" w:color="auto"/>
              <w:bottom w:val="single" w:sz="4" w:space="0" w:color="auto"/>
              <w:right w:val="single" w:sz="4" w:space="0" w:color="auto"/>
            </w:tcBorders>
            <w:hideMark/>
          </w:tcPr>
          <w:p w:rsidR="00AE1A6D" w:rsidRPr="006D1F4F" w:rsidRDefault="00AE1A6D">
            <w:pPr>
              <w:pStyle w:val="-3"/>
              <w:tabs>
                <w:tab w:val="left" w:pos="426"/>
              </w:tabs>
              <w:spacing w:line="240" w:lineRule="auto"/>
              <w:ind w:firstLine="0"/>
              <w:rPr>
                <w:sz w:val="22"/>
                <w:szCs w:val="22"/>
                <w:lang w:eastAsia="en-US"/>
              </w:rPr>
            </w:pPr>
            <w:r w:rsidRPr="006D1F4F">
              <w:rPr>
                <w:sz w:val="22"/>
                <w:szCs w:val="22"/>
                <w:lang w:eastAsia="en-US"/>
              </w:rPr>
              <w:t>16</w:t>
            </w:r>
          </w:p>
        </w:tc>
        <w:tc>
          <w:tcPr>
            <w:tcW w:w="1417" w:type="dxa"/>
            <w:tcBorders>
              <w:top w:val="single" w:sz="4" w:space="0" w:color="auto"/>
              <w:left w:val="single" w:sz="4" w:space="0" w:color="auto"/>
              <w:bottom w:val="single" w:sz="4" w:space="0" w:color="auto"/>
              <w:right w:val="single" w:sz="4" w:space="0" w:color="auto"/>
            </w:tcBorders>
            <w:hideMark/>
          </w:tcPr>
          <w:p w:rsidR="00AE1A6D" w:rsidRPr="006D1F4F" w:rsidRDefault="00AE1A6D">
            <w:pPr>
              <w:pStyle w:val="-3"/>
              <w:tabs>
                <w:tab w:val="left" w:pos="426"/>
              </w:tabs>
              <w:spacing w:line="240" w:lineRule="auto"/>
              <w:ind w:firstLine="0"/>
              <w:rPr>
                <w:sz w:val="22"/>
                <w:szCs w:val="22"/>
                <w:lang w:eastAsia="en-US"/>
              </w:rPr>
            </w:pPr>
            <w:r w:rsidRPr="006D1F4F">
              <w:rPr>
                <w:sz w:val="22"/>
                <w:szCs w:val="22"/>
                <w:lang w:eastAsia="en-US"/>
              </w:rPr>
              <w:t>КСО-272</w:t>
            </w:r>
          </w:p>
        </w:tc>
      </w:tr>
      <w:tr w:rsidR="00AE1A6D" w:rsidRPr="006D1F4F" w:rsidTr="004E732C">
        <w:tc>
          <w:tcPr>
            <w:tcW w:w="284" w:type="dxa"/>
            <w:tcBorders>
              <w:top w:val="single" w:sz="4" w:space="0" w:color="auto"/>
              <w:left w:val="single" w:sz="4" w:space="0" w:color="auto"/>
              <w:bottom w:val="single" w:sz="4" w:space="0" w:color="auto"/>
              <w:right w:val="single" w:sz="4" w:space="0" w:color="auto"/>
            </w:tcBorders>
            <w:hideMark/>
          </w:tcPr>
          <w:p w:rsidR="00AE1A6D" w:rsidRPr="006D1F4F" w:rsidRDefault="00AE1A6D">
            <w:pPr>
              <w:pStyle w:val="-3"/>
              <w:tabs>
                <w:tab w:val="left" w:pos="426"/>
              </w:tabs>
              <w:spacing w:line="240" w:lineRule="auto"/>
              <w:ind w:firstLine="0"/>
              <w:rPr>
                <w:sz w:val="22"/>
                <w:szCs w:val="22"/>
                <w:lang w:eastAsia="en-US"/>
              </w:rPr>
            </w:pPr>
            <w:r w:rsidRPr="006D1F4F">
              <w:rPr>
                <w:sz w:val="22"/>
                <w:szCs w:val="22"/>
                <w:lang w:eastAsia="en-US"/>
              </w:rPr>
              <w:t>7</w:t>
            </w:r>
          </w:p>
        </w:tc>
        <w:tc>
          <w:tcPr>
            <w:tcW w:w="992" w:type="dxa"/>
            <w:tcBorders>
              <w:top w:val="single" w:sz="4" w:space="0" w:color="auto"/>
              <w:left w:val="single" w:sz="4" w:space="0" w:color="auto"/>
              <w:bottom w:val="single" w:sz="4" w:space="0" w:color="auto"/>
              <w:right w:val="single" w:sz="4" w:space="0" w:color="auto"/>
            </w:tcBorders>
            <w:hideMark/>
          </w:tcPr>
          <w:p w:rsidR="00AE1A6D" w:rsidRPr="006D1F4F" w:rsidRDefault="00AE1A6D">
            <w:pPr>
              <w:pStyle w:val="-3"/>
              <w:tabs>
                <w:tab w:val="left" w:pos="426"/>
              </w:tabs>
              <w:spacing w:line="240" w:lineRule="auto"/>
              <w:ind w:firstLine="0"/>
              <w:rPr>
                <w:sz w:val="22"/>
                <w:szCs w:val="22"/>
                <w:lang w:eastAsia="en-US"/>
              </w:rPr>
            </w:pPr>
            <w:r w:rsidRPr="006D1F4F">
              <w:rPr>
                <w:sz w:val="22"/>
                <w:szCs w:val="22"/>
                <w:lang w:eastAsia="en-US"/>
              </w:rPr>
              <w:t>РП-4</w:t>
            </w:r>
          </w:p>
        </w:tc>
        <w:tc>
          <w:tcPr>
            <w:tcW w:w="1701" w:type="dxa"/>
            <w:tcBorders>
              <w:top w:val="single" w:sz="4" w:space="0" w:color="auto"/>
              <w:left w:val="single" w:sz="4" w:space="0" w:color="auto"/>
              <w:bottom w:val="single" w:sz="4" w:space="0" w:color="auto"/>
              <w:right w:val="single" w:sz="4" w:space="0" w:color="auto"/>
            </w:tcBorders>
            <w:hideMark/>
          </w:tcPr>
          <w:p w:rsidR="00AE1A6D" w:rsidRPr="006D1F4F" w:rsidRDefault="00AE1A6D">
            <w:pPr>
              <w:pStyle w:val="-3"/>
              <w:tabs>
                <w:tab w:val="left" w:pos="426"/>
              </w:tabs>
              <w:spacing w:line="240" w:lineRule="auto"/>
              <w:ind w:firstLine="0"/>
              <w:rPr>
                <w:sz w:val="22"/>
                <w:szCs w:val="22"/>
                <w:lang w:eastAsia="en-US"/>
              </w:rPr>
            </w:pPr>
            <w:r w:rsidRPr="006D1F4F">
              <w:rPr>
                <w:sz w:val="22"/>
                <w:szCs w:val="22"/>
                <w:lang w:eastAsia="en-US"/>
              </w:rPr>
              <w:t>2</w:t>
            </w:r>
          </w:p>
        </w:tc>
        <w:tc>
          <w:tcPr>
            <w:tcW w:w="1417" w:type="dxa"/>
            <w:tcBorders>
              <w:top w:val="single" w:sz="4" w:space="0" w:color="auto"/>
              <w:left w:val="single" w:sz="4" w:space="0" w:color="auto"/>
              <w:bottom w:val="single" w:sz="4" w:space="0" w:color="auto"/>
              <w:right w:val="single" w:sz="4" w:space="0" w:color="auto"/>
            </w:tcBorders>
            <w:hideMark/>
          </w:tcPr>
          <w:p w:rsidR="00AE1A6D" w:rsidRPr="006D1F4F" w:rsidRDefault="00AE1A6D">
            <w:pPr>
              <w:pStyle w:val="-3"/>
              <w:tabs>
                <w:tab w:val="left" w:pos="426"/>
              </w:tabs>
              <w:spacing w:line="240" w:lineRule="auto"/>
              <w:ind w:firstLine="0"/>
              <w:rPr>
                <w:sz w:val="22"/>
                <w:szCs w:val="22"/>
                <w:lang w:eastAsia="en-US"/>
              </w:rPr>
            </w:pPr>
            <w:r w:rsidRPr="006D1F4F">
              <w:rPr>
                <w:sz w:val="22"/>
                <w:szCs w:val="22"/>
                <w:lang w:eastAsia="en-US"/>
              </w:rPr>
              <w:t>КСО-2ум</w:t>
            </w:r>
          </w:p>
        </w:tc>
      </w:tr>
      <w:tr w:rsidR="00AE1A6D" w:rsidRPr="006D1F4F" w:rsidTr="004E732C">
        <w:tc>
          <w:tcPr>
            <w:tcW w:w="284" w:type="dxa"/>
            <w:tcBorders>
              <w:top w:val="single" w:sz="4" w:space="0" w:color="auto"/>
              <w:left w:val="single" w:sz="4" w:space="0" w:color="auto"/>
              <w:bottom w:val="single" w:sz="4" w:space="0" w:color="auto"/>
              <w:right w:val="single" w:sz="4" w:space="0" w:color="auto"/>
            </w:tcBorders>
            <w:hideMark/>
          </w:tcPr>
          <w:p w:rsidR="00AE1A6D" w:rsidRPr="006D1F4F" w:rsidRDefault="00AE1A6D">
            <w:pPr>
              <w:pStyle w:val="-3"/>
              <w:tabs>
                <w:tab w:val="left" w:pos="426"/>
              </w:tabs>
              <w:spacing w:line="240" w:lineRule="auto"/>
              <w:ind w:firstLine="0"/>
              <w:rPr>
                <w:sz w:val="22"/>
                <w:szCs w:val="22"/>
                <w:lang w:eastAsia="en-US"/>
              </w:rPr>
            </w:pPr>
            <w:r w:rsidRPr="006D1F4F">
              <w:rPr>
                <w:sz w:val="22"/>
                <w:szCs w:val="22"/>
                <w:lang w:eastAsia="en-US"/>
              </w:rPr>
              <w:t>8</w:t>
            </w:r>
          </w:p>
        </w:tc>
        <w:tc>
          <w:tcPr>
            <w:tcW w:w="992" w:type="dxa"/>
            <w:tcBorders>
              <w:top w:val="single" w:sz="4" w:space="0" w:color="auto"/>
              <w:left w:val="single" w:sz="4" w:space="0" w:color="auto"/>
              <w:bottom w:val="single" w:sz="4" w:space="0" w:color="auto"/>
              <w:right w:val="single" w:sz="4" w:space="0" w:color="auto"/>
            </w:tcBorders>
            <w:hideMark/>
          </w:tcPr>
          <w:p w:rsidR="00AE1A6D" w:rsidRPr="006D1F4F" w:rsidRDefault="00AE1A6D">
            <w:pPr>
              <w:pStyle w:val="-3"/>
              <w:tabs>
                <w:tab w:val="left" w:pos="426"/>
              </w:tabs>
              <w:spacing w:line="240" w:lineRule="auto"/>
              <w:ind w:firstLine="0"/>
              <w:rPr>
                <w:sz w:val="22"/>
                <w:szCs w:val="22"/>
                <w:lang w:eastAsia="en-US"/>
              </w:rPr>
            </w:pPr>
            <w:r w:rsidRPr="006D1F4F">
              <w:rPr>
                <w:sz w:val="22"/>
                <w:szCs w:val="22"/>
                <w:lang w:eastAsia="en-US"/>
              </w:rPr>
              <w:t>РП-4</w:t>
            </w:r>
          </w:p>
        </w:tc>
        <w:tc>
          <w:tcPr>
            <w:tcW w:w="1701" w:type="dxa"/>
            <w:tcBorders>
              <w:top w:val="single" w:sz="4" w:space="0" w:color="auto"/>
              <w:left w:val="single" w:sz="4" w:space="0" w:color="auto"/>
              <w:bottom w:val="single" w:sz="4" w:space="0" w:color="auto"/>
              <w:right w:val="single" w:sz="4" w:space="0" w:color="auto"/>
            </w:tcBorders>
            <w:hideMark/>
          </w:tcPr>
          <w:p w:rsidR="00AE1A6D" w:rsidRPr="006D1F4F" w:rsidRDefault="00AE1A6D">
            <w:pPr>
              <w:pStyle w:val="-3"/>
              <w:tabs>
                <w:tab w:val="left" w:pos="426"/>
              </w:tabs>
              <w:spacing w:line="240" w:lineRule="auto"/>
              <w:ind w:firstLine="0"/>
              <w:rPr>
                <w:sz w:val="22"/>
                <w:szCs w:val="22"/>
                <w:lang w:eastAsia="en-US"/>
              </w:rPr>
            </w:pPr>
            <w:r w:rsidRPr="006D1F4F">
              <w:rPr>
                <w:sz w:val="22"/>
                <w:szCs w:val="22"/>
                <w:lang w:eastAsia="en-US"/>
              </w:rPr>
              <w:t>18</w:t>
            </w:r>
          </w:p>
        </w:tc>
        <w:tc>
          <w:tcPr>
            <w:tcW w:w="1417" w:type="dxa"/>
            <w:tcBorders>
              <w:top w:val="single" w:sz="4" w:space="0" w:color="auto"/>
              <w:left w:val="single" w:sz="4" w:space="0" w:color="auto"/>
              <w:bottom w:val="single" w:sz="4" w:space="0" w:color="auto"/>
              <w:right w:val="single" w:sz="4" w:space="0" w:color="auto"/>
            </w:tcBorders>
            <w:hideMark/>
          </w:tcPr>
          <w:p w:rsidR="00AE1A6D" w:rsidRPr="006D1F4F" w:rsidRDefault="00AE1A6D">
            <w:pPr>
              <w:pStyle w:val="-3"/>
              <w:tabs>
                <w:tab w:val="left" w:pos="426"/>
              </w:tabs>
              <w:spacing w:line="240" w:lineRule="auto"/>
              <w:ind w:firstLine="0"/>
              <w:rPr>
                <w:sz w:val="22"/>
                <w:szCs w:val="22"/>
                <w:lang w:eastAsia="en-US"/>
              </w:rPr>
            </w:pPr>
            <w:r w:rsidRPr="006D1F4F">
              <w:rPr>
                <w:sz w:val="22"/>
                <w:szCs w:val="22"/>
                <w:lang w:eastAsia="en-US"/>
              </w:rPr>
              <w:t>КСО-2ум</w:t>
            </w:r>
          </w:p>
        </w:tc>
      </w:tr>
    </w:tbl>
    <w:p w:rsidR="00E856C2" w:rsidRPr="006D1F4F" w:rsidRDefault="00E856C2" w:rsidP="00E856C2">
      <w:pPr>
        <w:pStyle w:val="-3"/>
        <w:tabs>
          <w:tab w:val="clear" w:pos="1701"/>
          <w:tab w:val="left" w:pos="426"/>
        </w:tabs>
        <w:spacing w:line="240" w:lineRule="auto"/>
        <w:ind w:firstLine="0"/>
        <w:rPr>
          <w:b/>
          <w:sz w:val="22"/>
          <w:szCs w:val="22"/>
        </w:rPr>
      </w:pPr>
    </w:p>
    <w:p w:rsidR="00E856C2" w:rsidRPr="006D1F4F" w:rsidRDefault="00E856C2" w:rsidP="00E856C2">
      <w:pPr>
        <w:pStyle w:val="-3"/>
        <w:tabs>
          <w:tab w:val="clear" w:pos="1701"/>
          <w:tab w:val="left" w:pos="426"/>
        </w:tabs>
        <w:spacing w:line="240" w:lineRule="auto"/>
        <w:ind w:firstLine="0"/>
        <w:rPr>
          <w:b/>
          <w:sz w:val="22"/>
          <w:szCs w:val="22"/>
        </w:rPr>
      </w:pPr>
      <w:r w:rsidRPr="006D1F4F">
        <w:rPr>
          <w:b/>
          <w:sz w:val="22"/>
          <w:szCs w:val="22"/>
        </w:rPr>
        <w:t xml:space="preserve">Перечень поставляемого </w:t>
      </w:r>
      <w:r w:rsidR="001B275B">
        <w:rPr>
          <w:b/>
          <w:sz w:val="22"/>
          <w:szCs w:val="22"/>
        </w:rPr>
        <w:t>Товара</w:t>
      </w:r>
      <w:r w:rsidRPr="006D1F4F">
        <w:rPr>
          <w:b/>
          <w:sz w:val="22"/>
          <w:szCs w:val="22"/>
        </w:rPr>
        <w:t>:</w:t>
      </w:r>
    </w:p>
    <w:tbl>
      <w:tblPr>
        <w:tblW w:w="10278" w:type="dxa"/>
        <w:jc w:val="center"/>
        <w:tblLook w:val="04A0" w:firstRow="1" w:lastRow="0" w:firstColumn="1" w:lastColumn="0" w:noHBand="0" w:noVBand="1"/>
      </w:tblPr>
      <w:tblGrid>
        <w:gridCol w:w="675"/>
        <w:gridCol w:w="1991"/>
        <w:gridCol w:w="6720"/>
        <w:gridCol w:w="892"/>
      </w:tblGrid>
      <w:tr w:rsidR="001B275B" w:rsidRPr="00243377" w:rsidTr="00692101">
        <w:trPr>
          <w:trHeight w:val="20"/>
          <w:jc w:val="center"/>
        </w:trPr>
        <w:tc>
          <w:tcPr>
            <w:tcW w:w="70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1B275B" w:rsidRPr="00243377" w:rsidRDefault="001B275B" w:rsidP="00692101">
            <w:pPr>
              <w:rPr>
                <w:b/>
                <w:color w:val="000000"/>
                <w:sz w:val="22"/>
                <w:szCs w:val="22"/>
              </w:rPr>
            </w:pPr>
            <w:r w:rsidRPr="00243377">
              <w:rPr>
                <w:b/>
                <w:color w:val="000000"/>
                <w:sz w:val="22"/>
                <w:szCs w:val="22"/>
              </w:rPr>
              <w:t>№ п/п</w:t>
            </w:r>
          </w:p>
        </w:tc>
        <w:tc>
          <w:tcPr>
            <w:tcW w:w="146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1B275B" w:rsidRPr="00243377" w:rsidRDefault="001B275B" w:rsidP="00692101">
            <w:pPr>
              <w:jc w:val="center"/>
              <w:rPr>
                <w:b/>
                <w:color w:val="000000"/>
                <w:sz w:val="22"/>
                <w:szCs w:val="22"/>
              </w:rPr>
            </w:pPr>
            <w:r w:rsidRPr="00243377">
              <w:rPr>
                <w:b/>
                <w:color w:val="000000"/>
                <w:sz w:val="22"/>
                <w:szCs w:val="22"/>
              </w:rPr>
              <w:t>Наименование Товара</w:t>
            </w:r>
          </w:p>
        </w:tc>
        <w:tc>
          <w:tcPr>
            <w:tcW w:w="719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1B275B" w:rsidRPr="00243377" w:rsidRDefault="001B275B" w:rsidP="00692101">
            <w:pPr>
              <w:jc w:val="center"/>
              <w:rPr>
                <w:b/>
                <w:color w:val="000000"/>
                <w:sz w:val="22"/>
                <w:szCs w:val="22"/>
              </w:rPr>
            </w:pPr>
            <w:r w:rsidRPr="00243377">
              <w:rPr>
                <w:b/>
                <w:color w:val="000000"/>
                <w:sz w:val="22"/>
                <w:szCs w:val="22"/>
              </w:rPr>
              <w:t>Характеристики Товара</w:t>
            </w:r>
          </w:p>
        </w:tc>
        <w:tc>
          <w:tcPr>
            <w:tcW w:w="918"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1B275B" w:rsidRPr="00243377" w:rsidRDefault="001B275B" w:rsidP="00692101">
            <w:pPr>
              <w:rPr>
                <w:b/>
                <w:color w:val="000000"/>
                <w:sz w:val="22"/>
                <w:szCs w:val="22"/>
              </w:rPr>
            </w:pPr>
            <w:r w:rsidRPr="00243377">
              <w:rPr>
                <w:b/>
                <w:color w:val="000000"/>
                <w:sz w:val="22"/>
                <w:szCs w:val="22"/>
              </w:rPr>
              <w:t>Кол-во, шт.</w:t>
            </w:r>
          </w:p>
        </w:tc>
      </w:tr>
      <w:tr w:rsidR="001B275B" w:rsidRPr="00243377" w:rsidTr="00692101">
        <w:trPr>
          <w:trHeight w:val="20"/>
          <w:jc w:val="center"/>
        </w:trPr>
        <w:tc>
          <w:tcPr>
            <w:tcW w:w="70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B275B" w:rsidRPr="00243377" w:rsidRDefault="001B275B" w:rsidP="00692101">
            <w:pPr>
              <w:jc w:val="center"/>
              <w:rPr>
                <w:color w:val="000000"/>
                <w:sz w:val="22"/>
                <w:szCs w:val="22"/>
              </w:rPr>
            </w:pPr>
            <w:r w:rsidRPr="00243377">
              <w:rPr>
                <w:color w:val="000000"/>
                <w:sz w:val="22"/>
                <w:szCs w:val="22"/>
              </w:rPr>
              <w:t>1</w:t>
            </w:r>
          </w:p>
        </w:tc>
        <w:tc>
          <w:tcPr>
            <w:tcW w:w="1463" w:type="dxa"/>
            <w:tcBorders>
              <w:top w:val="single" w:sz="4" w:space="0" w:color="auto"/>
              <w:left w:val="nil"/>
              <w:bottom w:val="single" w:sz="4" w:space="0" w:color="auto"/>
              <w:right w:val="single" w:sz="4" w:space="0" w:color="auto"/>
            </w:tcBorders>
            <w:shd w:val="clear" w:color="auto" w:fill="auto"/>
            <w:tcMar>
              <w:left w:w="28" w:type="dxa"/>
              <w:right w:w="28" w:type="dxa"/>
            </w:tcMar>
          </w:tcPr>
          <w:p w:rsidR="001B275B" w:rsidRPr="00E45390" w:rsidRDefault="001B275B" w:rsidP="00692101">
            <w:pPr>
              <w:widowControl w:val="0"/>
              <w:suppressAutoHyphens/>
              <w:autoSpaceDE w:val="0"/>
              <w:autoSpaceDN w:val="0"/>
              <w:adjustRightInd w:val="0"/>
              <w:textAlignment w:val="baseline"/>
              <w:rPr>
                <w:rFonts w:eastAsia="Arial Unicode MS" w:cs="Mangal"/>
                <w:iCs/>
                <w:kern w:val="3"/>
                <w:sz w:val="22"/>
                <w:szCs w:val="22"/>
                <w:lang w:eastAsia="zh-CN" w:bidi="hi-IN"/>
              </w:rPr>
            </w:pPr>
            <w:r w:rsidRPr="00E45390">
              <w:rPr>
                <w:rFonts w:eastAsia="Arial Unicode MS" w:cs="Mangal"/>
                <w:kern w:val="3"/>
                <w:sz w:val="22"/>
                <w:szCs w:val="22"/>
                <w:lang w:eastAsia="zh-CN" w:bidi="hi-IN"/>
              </w:rPr>
              <w:t xml:space="preserve">Вакуумный выключатель на напряжение 10 </w:t>
            </w:r>
            <w:proofErr w:type="spellStart"/>
            <w:r w:rsidRPr="00E45390">
              <w:rPr>
                <w:rFonts w:eastAsia="Arial Unicode MS" w:cs="Mangal"/>
                <w:kern w:val="3"/>
                <w:sz w:val="22"/>
                <w:szCs w:val="22"/>
                <w:lang w:eastAsia="zh-CN" w:bidi="hi-IN"/>
              </w:rPr>
              <w:t>кВ</w:t>
            </w:r>
            <w:proofErr w:type="spellEnd"/>
            <w:r w:rsidRPr="00E45390">
              <w:rPr>
                <w:rFonts w:eastAsia="Arial Unicode MS" w:cs="Mangal"/>
                <w:kern w:val="3"/>
                <w:sz w:val="22"/>
                <w:szCs w:val="22"/>
                <w:lang w:eastAsia="zh-CN" w:bidi="hi-IN"/>
              </w:rPr>
              <w:t xml:space="preserve"> </w:t>
            </w:r>
            <w:r w:rsidRPr="00E45390">
              <w:rPr>
                <w:rFonts w:eastAsia="Arial Unicode MS" w:cs="Mangal"/>
                <w:iCs/>
                <w:kern w:val="3"/>
                <w:sz w:val="22"/>
                <w:szCs w:val="22"/>
                <w:lang w:eastAsia="zh-CN" w:bidi="hi-IN"/>
              </w:rPr>
              <w:t xml:space="preserve">с </w:t>
            </w:r>
            <w:r w:rsidRPr="00E45390">
              <w:rPr>
                <w:rFonts w:eastAsia="Arial Unicode MS" w:cs="Mangal"/>
                <w:iCs/>
                <w:kern w:val="3"/>
                <w:sz w:val="22"/>
                <w:szCs w:val="22"/>
                <w:lang w:eastAsia="zh-CN" w:bidi="hi-IN"/>
              </w:rPr>
              <w:lastRenderedPageBreak/>
              <w:t>блоком управления</w:t>
            </w:r>
          </w:p>
          <w:p w:rsidR="001B275B" w:rsidRPr="00E45390" w:rsidRDefault="001B275B" w:rsidP="00692101">
            <w:pPr>
              <w:widowControl w:val="0"/>
              <w:suppressAutoHyphens/>
              <w:autoSpaceDE w:val="0"/>
              <w:autoSpaceDN w:val="0"/>
              <w:adjustRightInd w:val="0"/>
              <w:textAlignment w:val="baseline"/>
              <w:rPr>
                <w:rFonts w:eastAsia="Arial Unicode MS" w:cs="Mangal"/>
                <w:iCs/>
                <w:kern w:val="3"/>
                <w:sz w:val="22"/>
                <w:szCs w:val="22"/>
                <w:lang w:eastAsia="zh-CN" w:bidi="hi-IN"/>
              </w:rPr>
            </w:pPr>
            <w:proofErr w:type="gramStart"/>
            <w:r w:rsidRPr="00E45390">
              <w:rPr>
                <w:rFonts w:eastAsia="Arial Unicode MS" w:cs="Mangal"/>
                <w:iCs/>
                <w:kern w:val="3"/>
                <w:sz w:val="22"/>
                <w:szCs w:val="22"/>
                <w:lang w:eastAsia="zh-CN" w:bidi="hi-IN"/>
              </w:rPr>
              <w:t>с</w:t>
            </w:r>
            <w:proofErr w:type="gramEnd"/>
            <w:r w:rsidRPr="00E45390">
              <w:rPr>
                <w:rFonts w:eastAsia="Arial Unicode MS" w:cs="Mangal"/>
                <w:iCs/>
                <w:kern w:val="3"/>
                <w:sz w:val="22"/>
                <w:szCs w:val="22"/>
                <w:lang w:eastAsia="zh-CN" w:bidi="hi-IN"/>
              </w:rPr>
              <w:t xml:space="preserve"> комплектом адаптации для</w:t>
            </w:r>
          </w:p>
          <w:p w:rsidR="001B275B" w:rsidRPr="00E45390" w:rsidRDefault="001B275B" w:rsidP="00692101">
            <w:pPr>
              <w:rPr>
                <w:b/>
                <w:color w:val="000000"/>
                <w:sz w:val="22"/>
                <w:szCs w:val="22"/>
              </w:rPr>
            </w:pPr>
            <w:proofErr w:type="gramStart"/>
            <w:r w:rsidRPr="00E45390">
              <w:rPr>
                <w:rFonts w:eastAsia="Arial Unicode MS" w:cs="Mangal"/>
                <w:iCs/>
                <w:kern w:val="3"/>
                <w:sz w:val="22"/>
                <w:szCs w:val="22"/>
                <w:lang w:eastAsia="zh-CN" w:bidi="hi-IN"/>
              </w:rPr>
              <w:t>установки</w:t>
            </w:r>
            <w:proofErr w:type="gramEnd"/>
            <w:r w:rsidRPr="00E45390">
              <w:rPr>
                <w:rFonts w:eastAsia="Arial Unicode MS" w:cs="Mangal"/>
                <w:iCs/>
                <w:kern w:val="3"/>
                <w:sz w:val="22"/>
                <w:szCs w:val="22"/>
                <w:lang w:eastAsia="zh-CN" w:bidi="hi-IN"/>
              </w:rPr>
              <w:t xml:space="preserve"> в КСО ВВ/TEL 10-20/1000</w:t>
            </w:r>
          </w:p>
          <w:p w:rsidR="001B275B" w:rsidRPr="00243377" w:rsidRDefault="001B275B" w:rsidP="00692101">
            <w:pPr>
              <w:ind w:right="140"/>
              <w:rPr>
                <w:rFonts w:eastAsia="Calibri"/>
                <w:iCs/>
                <w:sz w:val="22"/>
                <w:szCs w:val="22"/>
                <w:lang w:eastAsia="en-US"/>
              </w:rPr>
            </w:pPr>
            <w:r w:rsidRPr="00243377">
              <w:rPr>
                <w:rFonts w:eastAsia="Calibri"/>
                <w:iCs/>
                <w:sz w:val="22"/>
                <w:szCs w:val="22"/>
                <w:lang w:eastAsia="en-US"/>
              </w:rPr>
              <w:t>____________</w:t>
            </w:r>
          </w:p>
          <w:p w:rsidR="001B275B" w:rsidRPr="0048649F" w:rsidRDefault="001B275B" w:rsidP="00692101">
            <w:pPr>
              <w:rPr>
                <w:sz w:val="18"/>
                <w:szCs w:val="18"/>
              </w:rPr>
            </w:pPr>
          </w:p>
        </w:tc>
        <w:tc>
          <w:tcPr>
            <w:tcW w:w="719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B275B" w:rsidRPr="00243377" w:rsidRDefault="001B275B" w:rsidP="00692101">
            <w:pPr>
              <w:ind w:firstLine="157"/>
              <w:rPr>
                <w:color w:val="000000"/>
                <w:sz w:val="22"/>
                <w:szCs w:val="22"/>
              </w:rPr>
            </w:pPr>
            <w:r w:rsidRPr="00243377">
              <w:rPr>
                <w:color w:val="000000"/>
                <w:sz w:val="22"/>
                <w:szCs w:val="22"/>
              </w:rPr>
              <w:lastRenderedPageBreak/>
              <w:t xml:space="preserve">Номинальное напряжение, </w:t>
            </w:r>
            <w:proofErr w:type="spellStart"/>
            <w:r w:rsidRPr="00243377">
              <w:rPr>
                <w:color w:val="000000"/>
                <w:sz w:val="22"/>
                <w:szCs w:val="22"/>
              </w:rPr>
              <w:t>кВ</w:t>
            </w:r>
            <w:proofErr w:type="spellEnd"/>
            <w:r w:rsidRPr="00243377">
              <w:rPr>
                <w:color w:val="000000"/>
                <w:sz w:val="22"/>
                <w:szCs w:val="22"/>
              </w:rPr>
              <w:t>: 10</w:t>
            </w:r>
          </w:p>
          <w:p w:rsidR="001B275B" w:rsidRPr="00243377" w:rsidRDefault="001B275B" w:rsidP="00692101">
            <w:pPr>
              <w:ind w:firstLine="157"/>
              <w:rPr>
                <w:color w:val="000000"/>
                <w:sz w:val="22"/>
                <w:szCs w:val="22"/>
              </w:rPr>
            </w:pPr>
            <w:r w:rsidRPr="00243377">
              <w:rPr>
                <w:color w:val="000000"/>
                <w:sz w:val="22"/>
                <w:szCs w:val="22"/>
              </w:rPr>
              <w:t>Номинальная частота, Гц: 50</w:t>
            </w:r>
          </w:p>
          <w:p w:rsidR="001B275B" w:rsidRPr="00243377" w:rsidRDefault="001B275B" w:rsidP="00692101">
            <w:pPr>
              <w:ind w:firstLine="157"/>
              <w:rPr>
                <w:color w:val="000000"/>
                <w:sz w:val="22"/>
                <w:szCs w:val="22"/>
              </w:rPr>
            </w:pPr>
            <w:r w:rsidRPr="00243377">
              <w:rPr>
                <w:color w:val="000000"/>
                <w:sz w:val="22"/>
                <w:szCs w:val="22"/>
              </w:rPr>
              <w:t>Номинальный ток, А: 1000</w:t>
            </w:r>
          </w:p>
          <w:p w:rsidR="001B275B" w:rsidRPr="00243377" w:rsidRDefault="001B275B" w:rsidP="00692101">
            <w:pPr>
              <w:ind w:firstLine="157"/>
              <w:rPr>
                <w:color w:val="000000"/>
                <w:sz w:val="22"/>
                <w:szCs w:val="22"/>
              </w:rPr>
            </w:pPr>
            <w:r w:rsidRPr="00243377">
              <w:rPr>
                <w:color w:val="000000"/>
                <w:sz w:val="22"/>
                <w:szCs w:val="22"/>
              </w:rPr>
              <w:lastRenderedPageBreak/>
              <w:t>Коммутируемый емкостный ток одиночной конденсаторной батареи, А: 1000</w:t>
            </w:r>
          </w:p>
          <w:p w:rsidR="001B275B" w:rsidRPr="00243377" w:rsidRDefault="001B275B" w:rsidP="00692101">
            <w:pPr>
              <w:ind w:firstLine="157"/>
              <w:rPr>
                <w:color w:val="000000"/>
                <w:sz w:val="22"/>
                <w:szCs w:val="22"/>
              </w:rPr>
            </w:pPr>
            <w:r w:rsidRPr="00243377">
              <w:rPr>
                <w:color w:val="000000"/>
                <w:sz w:val="22"/>
                <w:szCs w:val="22"/>
              </w:rPr>
              <w:t>Номинальный ток отключения, кА: 20</w:t>
            </w:r>
          </w:p>
          <w:p w:rsidR="001B275B" w:rsidRPr="00243377" w:rsidRDefault="001B275B" w:rsidP="00692101">
            <w:pPr>
              <w:ind w:firstLine="157"/>
              <w:rPr>
                <w:color w:val="000000"/>
                <w:sz w:val="22"/>
                <w:szCs w:val="22"/>
              </w:rPr>
            </w:pPr>
            <w:r w:rsidRPr="00243377">
              <w:rPr>
                <w:color w:val="000000"/>
                <w:sz w:val="22"/>
                <w:szCs w:val="22"/>
              </w:rPr>
              <w:t>Ток термической стойкости, кА: 20</w:t>
            </w:r>
          </w:p>
          <w:p w:rsidR="001B275B" w:rsidRPr="00243377" w:rsidRDefault="001B275B" w:rsidP="00692101">
            <w:pPr>
              <w:ind w:firstLine="157"/>
              <w:rPr>
                <w:color w:val="000000"/>
                <w:sz w:val="22"/>
                <w:szCs w:val="22"/>
              </w:rPr>
            </w:pPr>
            <w:r w:rsidRPr="00243377">
              <w:rPr>
                <w:color w:val="000000"/>
                <w:sz w:val="22"/>
                <w:szCs w:val="22"/>
              </w:rPr>
              <w:t>Время термической стойкости, с: 3</w:t>
            </w:r>
          </w:p>
          <w:p w:rsidR="001B275B" w:rsidRPr="00243377" w:rsidRDefault="001B275B" w:rsidP="00692101">
            <w:pPr>
              <w:ind w:firstLine="157"/>
              <w:rPr>
                <w:color w:val="000000"/>
                <w:sz w:val="22"/>
                <w:szCs w:val="22"/>
              </w:rPr>
            </w:pPr>
            <w:r w:rsidRPr="00243377">
              <w:rPr>
                <w:color w:val="000000"/>
                <w:sz w:val="22"/>
                <w:szCs w:val="22"/>
              </w:rPr>
              <w:t>Ток электродинамической стойкости, кА: 51</w:t>
            </w:r>
          </w:p>
          <w:p w:rsidR="001B275B" w:rsidRPr="00243377" w:rsidRDefault="001B275B" w:rsidP="00692101">
            <w:pPr>
              <w:ind w:firstLine="157"/>
              <w:rPr>
                <w:color w:val="000000"/>
                <w:sz w:val="22"/>
                <w:szCs w:val="22"/>
              </w:rPr>
            </w:pPr>
            <w:r w:rsidRPr="00243377">
              <w:rPr>
                <w:color w:val="000000"/>
                <w:sz w:val="22"/>
                <w:szCs w:val="22"/>
              </w:rPr>
              <w:t>Нормированное содержание апериодической составляющей, %: 80</w:t>
            </w:r>
          </w:p>
          <w:p w:rsidR="001B275B" w:rsidRDefault="001B275B" w:rsidP="00692101">
            <w:pPr>
              <w:ind w:firstLine="157"/>
              <w:rPr>
                <w:color w:val="000000"/>
                <w:sz w:val="22"/>
                <w:szCs w:val="22"/>
              </w:rPr>
            </w:pPr>
            <w:r w:rsidRPr="00243377">
              <w:rPr>
                <w:color w:val="000000"/>
                <w:sz w:val="22"/>
                <w:szCs w:val="22"/>
              </w:rPr>
              <w:t>Механический ресурс, циклов «ВО</w:t>
            </w:r>
            <w:proofErr w:type="gramStart"/>
            <w:r w:rsidRPr="00243377">
              <w:rPr>
                <w:color w:val="000000"/>
                <w:sz w:val="22"/>
                <w:szCs w:val="22"/>
              </w:rPr>
              <w:t>»:_</w:t>
            </w:r>
            <w:proofErr w:type="gramEnd"/>
            <w:r w:rsidRPr="00243377">
              <w:rPr>
                <w:color w:val="000000"/>
                <w:sz w:val="22"/>
                <w:szCs w:val="22"/>
              </w:rPr>
              <w:t>_______</w:t>
            </w:r>
          </w:p>
          <w:p w:rsidR="001B275B" w:rsidRPr="00243377" w:rsidRDefault="001B275B" w:rsidP="00692101">
            <w:pPr>
              <w:ind w:firstLine="157"/>
              <w:rPr>
                <w:color w:val="000000"/>
                <w:sz w:val="22"/>
                <w:szCs w:val="22"/>
              </w:rPr>
            </w:pPr>
            <w:r w:rsidRPr="00243377">
              <w:rPr>
                <w:color w:val="000000"/>
                <w:sz w:val="22"/>
                <w:szCs w:val="22"/>
              </w:rPr>
              <w:t>Коммутационный ресурс, циклов «ВО»:</w:t>
            </w:r>
          </w:p>
          <w:p w:rsidR="001B275B" w:rsidRDefault="001B275B" w:rsidP="00692101">
            <w:pPr>
              <w:ind w:firstLine="157"/>
              <w:rPr>
                <w:color w:val="000000"/>
                <w:sz w:val="22"/>
                <w:szCs w:val="22"/>
              </w:rPr>
            </w:pPr>
            <w:r w:rsidRPr="00243377">
              <w:rPr>
                <w:color w:val="000000"/>
                <w:sz w:val="22"/>
                <w:szCs w:val="22"/>
              </w:rPr>
              <w:t>- при номинальном токе: ______</w:t>
            </w:r>
          </w:p>
          <w:p w:rsidR="001B275B" w:rsidRDefault="001B275B" w:rsidP="00692101">
            <w:pPr>
              <w:ind w:firstLine="157"/>
              <w:rPr>
                <w:color w:val="000000"/>
                <w:sz w:val="22"/>
                <w:szCs w:val="22"/>
              </w:rPr>
            </w:pPr>
            <w:r w:rsidRPr="00243377">
              <w:rPr>
                <w:color w:val="000000"/>
                <w:sz w:val="22"/>
                <w:szCs w:val="22"/>
              </w:rPr>
              <w:t xml:space="preserve">- при номинальном токе отключения, «О»: </w:t>
            </w:r>
            <w:r>
              <w:rPr>
                <w:color w:val="000000"/>
                <w:sz w:val="22"/>
                <w:szCs w:val="22"/>
              </w:rPr>
              <w:t>________</w:t>
            </w:r>
          </w:p>
          <w:p w:rsidR="001B275B" w:rsidRDefault="001B275B" w:rsidP="00692101">
            <w:pPr>
              <w:ind w:firstLine="157"/>
              <w:rPr>
                <w:color w:val="000000"/>
                <w:sz w:val="22"/>
                <w:szCs w:val="22"/>
              </w:rPr>
            </w:pPr>
            <w:r w:rsidRPr="00243377">
              <w:rPr>
                <w:color w:val="000000"/>
                <w:sz w:val="22"/>
                <w:szCs w:val="22"/>
              </w:rPr>
              <w:t xml:space="preserve">- при номинальном токе отключения, «ВО»: </w:t>
            </w:r>
            <w:r>
              <w:rPr>
                <w:color w:val="000000"/>
                <w:sz w:val="22"/>
                <w:szCs w:val="22"/>
              </w:rPr>
              <w:t>_______</w:t>
            </w:r>
          </w:p>
          <w:p w:rsidR="001B275B" w:rsidRDefault="001B275B" w:rsidP="00692101">
            <w:pPr>
              <w:ind w:firstLine="157"/>
              <w:rPr>
                <w:color w:val="000000"/>
                <w:sz w:val="22"/>
                <w:szCs w:val="22"/>
              </w:rPr>
            </w:pPr>
            <w:r w:rsidRPr="00243377">
              <w:rPr>
                <w:color w:val="000000"/>
                <w:sz w:val="22"/>
                <w:szCs w:val="22"/>
              </w:rPr>
              <w:t xml:space="preserve">Собственное время отключения, </w:t>
            </w:r>
            <w:proofErr w:type="spellStart"/>
            <w:r w:rsidRPr="00243377">
              <w:rPr>
                <w:color w:val="000000"/>
                <w:sz w:val="22"/>
                <w:szCs w:val="22"/>
              </w:rPr>
              <w:t>мс</w:t>
            </w:r>
            <w:proofErr w:type="spellEnd"/>
            <w:r w:rsidRPr="00243377">
              <w:rPr>
                <w:color w:val="000000"/>
                <w:sz w:val="22"/>
                <w:szCs w:val="22"/>
              </w:rPr>
              <w:t>: _________</w:t>
            </w:r>
          </w:p>
          <w:p w:rsidR="001B275B" w:rsidRDefault="001B275B" w:rsidP="00692101">
            <w:pPr>
              <w:ind w:firstLine="157"/>
              <w:rPr>
                <w:color w:val="000000"/>
                <w:sz w:val="22"/>
                <w:szCs w:val="22"/>
              </w:rPr>
            </w:pPr>
            <w:r w:rsidRPr="00243377">
              <w:rPr>
                <w:color w:val="000000"/>
                <w:sz w:val="22"/>
                <w:szCs w:val="22"/>
              </w:rPr>
              <w:t xml:space="preserve">Полное время отключения, </w:t>
            </w:r>
            <w:proofErr w:type="spellStart"/>
            <w:r w:rsidRPr="00243377">
              <w:rPr>
                <w:color w:val="000000"/>
                <w:sz w:val="22"/>
                <w:szCs w:val="22"/>
              </w:rPr>
              <w:t>мс</w:t>
            </w:r>
            <w:proofErr w:type="spellEnd"/>
            <w:r w:rsidRPr="00243377">
              <w:rPr>
                <w:color w:val="000000"/>
                <w:sz w:val="22"/>
                <w:szCs w:val="22"/>
              </w:rPr>
              <w:t>: ______________</w:t>
            </w:r>
          </w:p>
          <w:p w:rsidR="001B275B" w:rsidRDefault="001B275B" w:rsidP="00692101">
            <w:pPr>
              <w:ind w:firstLine="157"/>
              <w:rPr>
                <w:color w:val="000000"/>
                <w:sz w:val="22"/>
                <w:szCs w:val="22"/>
              </w:rPr>
            </w:pPr>
            <w:r w:rsidRPr="00243377">
              <w:rPr>
                <w:color w:val="000000"/>
                <w:sz w:val="22"/>
                <w:szCs w:val="22"/>
              </w:rPr>
              <w:t xml:space="preserve">Собственное время включения, </w:t>
            </w:r>
            <w:proofErr w:type="spellStart"/>
            <w:r w:rsidRPr="00243377">
              <w:rPr>
                <w:color w:val="000000"/>
                <w:sz w:val="22"/>
                <w:szCs w:val="22"/>
              </w:rPr>
              <w:t>мс</w:t>
            </w:r>
            <w:proofErr w:type="spellEnd"/>
            <w:r w:rsidRPr="00243377">
              <w:rPr>
                <w:color w:val="000000"/>
                <w:sz w:val="22"/>
                <w:szCs w:val="22"/>
              </w:rPr>
              <w:t>: __________</w:t>
            </w:r>
          </w:p>
          <w:p w:rsidR="001B275B" w:rsidRDefault="001B275B" w:rsidP="00692101">
            <w:pPr>
              <w:ind w:firstLine="157"/>
              <w:rPr>
                <w:color w:val="000000"/>
                <w:sz w:val="22"/>
                <w:szCs w:val="22"/>
              </w:rPr>
            </w:pPr>
            <w:r w:rsidRPr="00243377">
              <w:rPr>
                <w:color w:val="000000"/>
                <w:sz w:val="22"/>
                <w:szCs w:val="22"/>
              </w:rPr>
              <w:t xml:space="preserve">Разновременность замыкания главных контактов, </w:t>
            </w:r>
            <w:proofErr w:type="spellStart"/>
            <w:r w:rsidRPr="00243377">
              <w:rPr>
                <w:color w:val="000000"/>
                <w:sz w:val="22"/>
                <w:szCs w:val="22"/>
              </w:rPr>
              <w:t>мс</w:t>
            </w:r>
            <w:proofErr w:type="spellEnd"/>
            <w:r w:rsidRPr="00243377">
              <w:rPr>
                <w:color w:val="000000"/>
                <w:sz w:val="22"/>
                <w:szCs w:val="22"/>
              </w:rPr>
              <w:t>: ______</w:t>
            </w:r>
          </w:p>
          <w:p w:rsidR="001B275B" w:rsidRDefault="001B275B" w:rsidP="00692101">
            <w:pPr>
              <w:ind w:firstLine="157"/>
              <w:rPr>
                <w:color w:val="000000"/>
                <w:sz w:val="22"/>
                <w:szCs w:val="22"/>
              </w:rPr>
            </w:pPr>
            <w:r w:rsidRPr="00243377">
              <w:rPr>
                <w:color w:val="000000"/>
                <w:sz w:val="22"/>
                <w:szCs w:val="22"/>
              </w:rPr>
              <w:t xml:space="preserve">Разновременность размыкания главных контактов, </w:t>
            </w:r>
            <w:proofErr w:type="spellStart"/>
            <w:r w:rsidRPr="00243377">
              <w:rPr>
                <w:color w:val="000000"/>
                <w:sz w:val="22"/>
                <w:szCs w:val="22"/>
              </w:rPr>
              <w:t>мс</w:t>
            </w:r>
            <w:proofErr w:type="spellEnd"/>
            <w:r w:rsidRPr="00243377">
              <w:rPr>
                <w:color w:val="000000"/>
                <w:sz w:val="22"/>
                <w:szCs w:val="22"/>
              </w:rPr>
              <w:t>: _____</w:t>
            </w:r>
          </w:p>
          <w:p w:rsidR="001B275B" w:rsidRPr="00243377" w:rsidRDefault="001B275B" w:rsidP="00692101">
            <w:pPr>
              <w:ind w:firstLine="157"/>
              <w:rPr>
                <w:color w:val="000000"/>
                <w:sz w:val="22"/>
                <w:szCs w:val="22"/>
              </w:rPr>
            </w:pPr>
            <w:r w:rsidRPr="00243377">
              <w:rPr>
                <w:color w:val="000000"/>
                <w:sz w:val="22"/>
                <w:szCs w:val="22"/>
              </w:rPr>
              <w:t>Межполюсное расстояние</w:t>
            </w:r>
            <w:r>
              <w:rPr>
                <w:color w:val="000000"/>
                <w:sz w:val="22"/>
                <w:szCs w:val="22"/>
              </w:rPr>
              <w:t>,</w:t>
            </w:r>
            <w:r w:rsidRPr="00243377">
              <w:rPr>
                <w:color w:val="000000"/>
                <w:sz w:val="22"/>
                <w:szCs w:val="22"/>
              </w:rPr>
              <w:t xml:space="preserve"> мм: 250</w:t>
            </w:r>
          </w:p>
          <w:p w:rsidR="001B275B" w:rsidRDefault="001B275B" w:rsidP="00692101">
            <w:pPr>
              <w:ind w:firstLine="157"/>
              <w:rPr>
                <w:color w:val="000000"/>
                <w:sz w:val="22"/>
                <w:szCs w:val="22"/>
              </w:rPr>
            </w:pPr>
            <w:r w:rsidRPr="00243377">
              <w:rPr>
                <w:color w:val="000000"/>
                <w:sz w:val="22"/>
                <w:szCs w:val="22"/>
              </w:rPr>
              <w:t xml:space="preserve">Потребление </w:t>
            </w:r>
            <w:r>
              <w:rPr>
                <w:color w:val="000000"/>
                <w:sz w:val="22"/>
                <w:szCs w:val="22"/>
              </w:rPr>
              <w:t>О</w:t>
            </w:r>
            <w:r w:rsidRPr="00243377">
              <w:rPr>
                <w:color w:val="000000"/>
                <w:sz w:val="22"/>
                <w:szCs w:val="22"/>
              </w:rPr>
              <w:t>борудованием по цепям оперативного тока в любых режимах ______ ВА.</w:t>
            </w:r>
          </w:p>
          <w:p w:rsidR="001B275B" w:rsidRPr="00243377" w:rsidRDefault="001B275B" w:rsidP="00692101">
            <w:pPr>
              <w:ind w:firstLine="157"/>
              <w:rPr>
                <w:color w:val="000000"/>
                <w:sz w:val="22"/>
                <w:szCs w:val="22"/>
              </w:rPr>
            </w:pPr>
            <w:r w:rsidRPr="00243377">
              <w:rPr>
                <w:color w:val="000000"/>
                <w:sz w:val="22"/>
                <w:szCs w:val="22"/>
              </w:rPr>
              <w:t>Внешний корпус оборудования выполнен из однородного прозрачного материала «</w:t>
            </w:r>
            <w:proofErr w:type="spellStart"/>
            <w:r w:rsidRPr="00243377">
              <w:rPr>
                <w:color w:val="000000"/>
                <w:sz w:val="22"/>
                <w:szCs w:val="22"/>
              </w:rPr>
              <w:t>лексан</w:t>
            </w:r>
            <w:proofErr w:type="spellEnd"/>
            <w:r w:rsidRPr="00243377">
              <w:rPr>
                <w:color w:val="000000"/>
                <w:sz w:val="22"/>
                <w:szCs w:val="22"/>
              </w:rPr>
              <w:t xml:space="preserve">», исключающий прямое прикосновение к вакуумной </w:t>
            </w:r>
            <w:proofErr w:type="spellStart"/>
            <w:r w:rsidRPr="00243377">
              <w:rPr>
                <w:color w:val="000000"/>
                <w:sz w:val="22"/>
                <w:szCs w:val="22"/>
              </w:rPr>
              <w:t>дугогасительной</w:t>
            </w:r>
            <w:proofErr w:type="spellEnd"/>
            <w:r w:rsidRPr="00243377">
              <w:rPr>
                <w:color w:val="000000"/>
                <w:sz w:val="22"/>
                <w:szCs w:val="22"/>
              </w:rPr>
              <w:t xml:space="preserve"> камере (ВДК) и попадание в неё пыли, а также наличие уплотнений ВДК для выключателей до 1000 А</w:t>
            </w:r>
            <w:r>
              <w:rPr>
                <w:color w:val="000000"/>
                <w:sz w:val="22"/>
                <w:szCs w:val="22"/>
              </w:rPr>
              <w:t>.</w:t>
            </w:r>
          </w:p>
          <w:p w:rsidR="001B275B" w:rsidRPr="001B275B" w:rsidRDefault="001B275B" w:rsidP="001B275B">
            <w:pPr>
              <w:ind w:firstLine="157"/>
              <w:rPr>
                <w:color w:val="000000"/>
                <w:sz w:val="22"/>
                <w:szCs w:val="22"/>
              </w:rPr>
            </w:pPr>
            <w:r w:rsidRPr="00243377">
              <w:rPr>
                <w:color w:val="000000"/>
                <w:sz w:val="22"/>
                <w:szCs w:val="22"/>
              </w:rPr>
              <w:t xml:space="preserve">Масса коммутационного модуля Оборудования на 1000 А </w:t>
            </w:r>
            <w:r>
              <w:rPr>
                <w:color w:val="000000"/>
                <w:sz w:val="22"/>
                <w:szCs w:val="22"/>
              </w:rPr>
              <w:t xml:space="preserve">- </w:t>
            </w:r>
            <w:r w:rsidRPr="00243377">
              <w:rPr>
                <w:color w:val="000000"/>
                <w:sz w:val="22"/>
                <w:szCs w:val="22"/>
              </w:rPr>
              <w:t>_____кг</w:t>
            </w:r>
            <w:r>
              <w:rPr>
                <w:color w:val="000000"/>
                <w:sz w:val="22"/>
                <w:szCs w:val="22"/>
              </w:rPr>
              <w:t>.</w:t>
            </w:r>
            <w:r w:rsidRPr="00243377">
              <w:rPr>
                <w:color w:val="000000"/>
                <w:sz w:val="22"/>
                <w:szCs w:val="22"/>
              </w:rPr>
              <w:t xml:space="preserve"> </w:t>
            </w:r>
          </w:p>
          <w:p w:rsidR="001B275B" w:rsidRPr="00243377" w:rsidRDefault="001B275B" w:rsidP="00692101">
            <w:pPr>
              <w:ind w:firstLine="157"/>
              <w:rPr>
                <w:color w:val="000000"/>
                <w:sz w:val="22"/>
                <w:szCs w:val="22"/>
              </w:rPr>
            </w:pPr>
            <w:r w:rsidRPr="00243377">
              <w:rPr>
                <w:color w:val="000000"/>
                <w:sz w:val="22"/>
                <w:szCs w:val="22"/>
              </w:rPr>
              <w:t>Рабочие значения температуры окружающего воздуха в диапазоне от минус 45 °С до плюс 55 °С.</w:t>
            </w:r>
          </w:p>
          <w:p w:rsidR="001B275B" w:rsidRPr="00243377" w:rsidRDefault="001B275B" w:rsidP="00692101">
            <w:pPr>
              <w:ind w:firstLine="157"/>
              <w:rPr>
                <w:color w:val="000000"/>
                <w:sz w:val="22"/>
                <w:szCs w:val="22"/>
              </w:rPr>
            </w:pPr>
            <w:r w:rsidRPr="00243377">
              <w:rPr>
                <w:color w:val="000000"/>
                <w:sz w:val="22"/>
                <w:szCs w:val="22"/>
              </w:rPr>
              <w:t>Климатическое исполнение и категория размещения У2.</w:t>
            </w:r>
          </w:p>
          <w:p w:rsidR="001B275B" w:rsidRPr="00243377" w:rsidRDefault="001B275B" w:rsidP="00692101">
            <w:pPr>
              <w:ind w:firstLine="157"/>
              <w:rPr>
                <w:color w:val="000000"/>
                <w:sz w:val="22"/>
                <w:szCs w:val="22"/>
              </w:rPr>
            </w:pPr>
            <w:r w:rsidRPr="00243377">
              <w:rPr>
                <w:color w:val="000000"/>
                <w:sz w:val="22"/>
                <w:szCs w:val="22"/>
              </w:rPr>
              <w:t xml:space="preserve">ВДК изготовлены по </w:t>
            </w:r>
            <w:proofErr w:type="spellStart"/>
            <w:r w:rsidRPr="00243377">
              <w:rPr>
                <w:color w:val="000000"/>
                <w:sz w:val="22"/>
                <w:szCs w:val="22"/>
              </w:rPr>
              <w:t>безштенгельной</w:t>
            </w:r>
            <w:proofErr w:type="spellEnd"/>
            <w:r w:rsidRPr="00243377">
              <w:rPr>
                <w:color w:val="000000"/>
                <w:sz w:val="22"/>
                <w:szCs w:val="22"/>
              </w:rPr>
              <w:t xml:space="preserve"> технологии.</w:t>
            </w:r>
          </w:p>
          <w:p w:rsidR="001B275B" w:rsidRPr="00243377" w:rsidRDefault="001B275B" w:rsidP="00692101">
            <w:pPr>
              <w:ind w:firstLine="157"/>
              <w:rPr>
                <w:color w:val="000000"/>
                <w:sz w:val="22"/>
                <w:szCs w:val="22"/>
              </w:rPr>
            </w:pPr>
            <w:r w:rsidRPr="00243377">
              <w:rPr>
                <w:color w:val="000000"/>
                <w:sz w:val="22"/>
                <w:szCs w:val="22"/>
              </w:rPr>
              <w:t>Форма контактов ВДК обеспечивает образование между подвижным и неподвижным контактом аксиального магнитного поля (поля, направление которого перпендикулярно поверхности контактов) в момент размыкания силовой цепи.</w:t>
            </w:r>
          </w:p>
          <w:p w:rsidR="001B275B" w:rsidRPr="00243377" w:rsidRDefault="001B275B" w:rsidP="00692101">
            <w:pPr>
              <w:ind w:firstLine="157"/>
              <w:rPr>
                <w:color w:val="000000"/>
                <w:sz w:val="22"/>
                <w:szCs w:val="22"/>
              </w:rPr>
            </w:pPr>
            <w:r w:rsidRPr="00243377">
              <w:rPr>
                <w:color w:val="000000"/>
                <w:sz w:val="22"/>
                <w:szCs w:val="22"/>
              </w:rPr>
              <w:t>Сильфон ВДК сварной конструкции изготовлен из металла, неподверженного коррозии.</w:t>
            </w:r>
          </w:p>
          <w:p w:rsidR="001B275B" w:rsidRPr="00243377" w:rsidRDefault="001B275B" w:rsidP="00692101">
            <w:pPr>
              <w:ind w:firstLine="157"/>
              <w:rPr>
                <w:color w:val="000000"/>
                <w:sz w:val="22"/>
                <w:szCs w:val="22"/>
              </w:rPr>
            </w:pPr>
            <w:r w:rsidRPr="00243377">
              <w:rPr>
                <w:color w:val="000000"/>
                <w:sz w:val="22"/>
                <w:szCs w:val="22"/>
              </w:rPr>
              <w:t xml:space="preserve">Модульная структура </w:t>
            </w:r>
            <w:r>
              <w:rPr>
                <w:color w:val="000000"/>
                <w:sz w:val="22"/>
                <w:szCs w:val="22"/>
              </w:rPr>
              <w:t>О</w:t>
            </w:r>
            <w:r w:rsidRPr="00243377">
              <w:rPr>
                <w:color w:val="000000"/>
                <w:sz w:val="22"/>
                <w:szCs w:val="22"/>
              </w:rPr>
              <w:t>борудования (раздельные высоковольтный модуль и модуль управления).</w:t>
            </w:r>
          </w:p>
          <w:p w:rsidR="001B275B" w:rsidRPr="00243377" w:rsidRDefault="001B275B" w:rsidP="00692101">
            <w:pPr>
              <w:ind w:firstLine="157"/>
              <w:rPr>
                <w:color w:val="000000"/>
                <w:sz w:val="22"/>
                <w:szCs w:val="22"/>
              </w:rPr>
            </w:pPr>
            <w:r w:rsidRPr="00243377">
              <w:rPr>
                <w:color w:val="000000"/>
                <w:sz w:val="22"/>
                <w:szCs w:val="22"/>
              </w:rPr>
              <w:t xml:space="preserve">Возможность управления </w:t>
            </w:r>
            <w:r>
              <w:rPr>
                <w:color w:val="000000"/>
                <w:sz w:val="22"/>
                <w:szCs w:val="22"/>
              </w:rPr>
              <w:t>О</w:t>
            </w:r>
            <w:r w:rsidRPr="00243377">
              <w:rPr>
                <w:color w:val="000000"/>
                <w:sz w:val="22"/>
                <w:szCs w:val="22"/>
              </w:rPr>
              <w:t>борудованием по «сухим» контактам.</w:t>
            </w:r>
          </w:p>
          <w:p w:rsidR="001B275B" w:rsidRPr="00243377" w:rsidRDefault="001B275B" w:rsidP="00692101">
            <w:pPr>
              <w:ind w:firstLine="157"/>
              <w:rPr>
                <w:color w:val="000000"/>
                <w:sz w:val="22"/>
                <w:szCs w:val="22"/>
              </w:rPr>
            </w:pPr>
            <w:r w:rsidRPr="00243377">
              <w:rPr>
                <w:color w:val="000000"/>
                <w:sz w:val="22"/>
                <w:szCs w:val="22"/>
              </w:rPr>
              <w:t xml:space="preserve">Возможность привязки оборудования к существующим схемам </w:t>
            </w:r>
            <w:proofErr w:type="spellStart"/>
            <w:r w:rsidRPr="00243377">
              <w:rPr>
                <w:color w:val="000000"/>
                <w:sz w:val="22"/>
                <w:szCs w:val="22"/>
              </w:rPr>
              <w:t>РЗиА</w:t>
            </w:r>
            <w:proofErr w:type="spellEnd"/>
            <w:r w:rsidRPr="00243377">
              <w:rPr>
                <w:color w:val="000000"/>
                <w:sz w:val="22"/>
                <w:szCs w:val="22"/>
              </w:rPr>
              <w:t xml:space="preserve"> на базе электромеханических реле.</w:t>
            </w:r>
          </w:p>
          <w:p w:rsidR="001B275B" w:rsidRPr="00243377" w:rsidRDefault="001B275B" w:rsidP="00692101">
            <w:pPr>
              <w:ind w:firstLine="157"/>
              <w:rPr>
                <w:color w:val="000000"/>
                <w:sz w:val="22"/>
                <w:szCs w:val="22"/>
              </w:rPr>
            </w:pPr>
            <w:r w:rsidRPr="00243377">
              <w:rPr>
                <w:color w:val="000000"/>
                <w:sz w:val="22"/>
                <w:szCs w:val="22"/>
              </w:rPr>
              <w:t>Оборудование не должно требовать проведения средних и капитальных ремонтов в течение всего срока их службы (регулировка, смазка, ремонт). В процессе эксплуатации могут быть выполнены следующие раб</w:t>
            </w:r>
            <w:r>
              <w:rPr>
                <w:color w:val="000000"/>
                <w:sz w:val="22"/>
                <w:szCs w:val="22"/>
              </w:rPr>
              <w:t>оты: проверка общего состояния О</w:t>
            </w:r>
            <w:r w:rsidRPr="00243377">
              <w:rPr>
                <w:color w:val="000000"/>
                <w:sz w:val="22"/>
                <w:szCs w:val="22"/>
              </w:rPr>
              <w:t>борудования, посредством внешнего осмотра; проверка работоспособности; измерение сопротивления главной цепи; испытание изоляции одноминутным напряжением промышленной частоты; п</w:t>
            </w:r>
            <w:r>
              <w:rPr>
                <w:color w:val="000000"/>
                <w:sz w:val="22"/>
                <w:szCs w:val="22"/>
              </w:rPr>
              <w:t>ротирка изоляционных элементов О</w:t>
            </w:r>
            <w:r w:rsidRPr="00243377">
              <w:rPr>
                <w:color w:val="000000"/>
                <w:sz w:val="22"/>
                <w:szCs w:val="22"/>
              </w:rPr>
              <w:t>борудования. Указанные работы необходимо выполнять в соответствии с рекомендациями производителя.</w:t>
            </w:r>
          </w:p>
          <w:p w:rsidR="001B275B" w:rsidRPr="00243377" w:rsidRDefault="001B275B" w:rsidP="00692101">
            <w:pPr>
              <w:ind w:firstLine="157"/>
              <w:rPr>
                <w:color w:val="000000"/>
                <w:sz w:val="22"/>
                <w:szCs w:val="22"/>
              </w:rPr>
            </w:pPr>
            <w:r w:rsidRPr="00243377">
              <w:rPr>
                <w:color w:val="000000"/>
                <w:sz w:val="22"/>
                <w:szCs w:val="22"/>
              </w:rPr>
              <w:lastRenderedPageBreak/>
              <w:t>Наличие типовых комплектов адаптации коммутационного модуля в ячейки различных конструкций с инструкциями по монтажу и эксплуатации.</w:t>
            </w:r>
          </w:p>
          <w:p w:rsidR="001B275B" w:rsidRPr="00243377" w:rsidRDefault="001B275B" w:rsidP="00692101">
            <w:pPr>
              <w:ind w:firstLine="157"/>
              <w:rPr>
                <w:color w:val="000000"/>
                <w:sz w:val="22"/>
                <w:szCs w:val="22"/>
              </w:rPr>
            </w:pPr>
            <w:r w:rsidRPr="00243377">
              <w:rPr>
                <w:color w:val="000000"/>
                <w:sz w:val="22"/>
                <w:szCs w:val="22"/>
              </w:rPr>
              <w:t>Возможность применения как постоянного, так и переменного оперативного питания в диапазоне от 85 до 265 В.</w:t>
            </w:r>
          </w:p>
          <w:p w:rsidR="001B275B" w:rsidRPr="001617AE" w:rsidRDefault="001B275B" w:rsidP="00692101">
            <w:pPr>
              <w:ind w:firstLine="157"/>
              <w:rPr>
                <w:color w:val="000000"/>
                <w:sz w:val="22"/>
                <w:szCs w:val="22"/>
              </w:rPr>
            </w:pPr>
            <w:r w:rsidRPr="00243377">
              <w:rPr>
                <w:color w:val="000000"/>
                <w:sz w:val="22"/>
                <w:szCs w:val="22"/>
              </w:rPr>
              <w:t xml:space="preserve">Кинематическая система Оборудования должна быть соосной и </w:t>
            </w:r>
            <w:r w:rsidRPr="001617AE">
              <w:rPr>
                <w:color w:val="000000"/>
                <w:sz w:val="22"/>
                <w:szCs w:val="22"/>
              </w:rPr>
              <w:t>вертикально направленной без применения нагруженных шарнирных и рычажных звеньев.</w:t>
            </w:r>
          </w:p>
          <w:p w:rsidR="001B275B" w:rsidRPr="001617AE" w:rsidRDefault="001B275B" w:rsidP="00692101">
            <w:pPr>
              <w:ind w:firstLine="157"/>
              <w:rPr>
                <w:color w:val="000000"/>
                <w:sz w:val="22"/>
                <w:szCs w:val="22"/>
              </w:rPr>
            </w:pPr>
            <w:r w:rsidRPr="001617AE">
              <w:rPr>
                <w:color w:val="000000"/>
                <w:sz w:val="22"/>
                <w:szCs w:val="22"/>
              </w:rPr>
              <w:t>Блокировочные устройства с гибкими связями для исключения ошибочных действий оперативного персонала</w:t>
            </w:r>
            <w:r>
              <w:rPr>
                <w:color w:val="000000"/>
                <w:sz w:val="22"/>
                <w:szCs w:val="22"/>
              </w:rPr>
              <w:t>.</w:t>
            </w:r>
          </w:p>
          <w:p w:rsidR="001B275B" w:rsidRPr="00243377" w:rsidRDefault="001B275B" w:rsidP="00692101">
            <w:pPr>
              <w:ind w:firstLine="157"/>
              <w:rPr>
                <w:color w:val="000000"/>
                <w:sz w:val="22"/>
                <w:szCs w:val="22"/>
              </w:rPr>
            </w:pPr>
            <w:r w:rsidRPr="001617AE">
              <w:rPr>
                <w:color w:val="000000"/>
                <w:sz w:val="22"/>
                <w:szCs w:val="22"/>
              </w:rPr>
              <w:t>Применение для подключения</w:t>
            </w:r>
            <w:r w:rsidRPr="00243377">
              <w:rPr>
                <w:color w:val="000000"/>
                <w:sz w:val="22"/>
                <w:szCs w:val="22"/>
              </w:rPr>
              <w:t xml:space="preserve"> вторичных цепей к модулю управления пружинных </w:t>
            </w:r>
            <w:proofErr w:type="spellStart"/>
            <w:r w:rsidRPr="00243377">
              <w:rPr>
                <w:color w:val="000000"/>
                <w:sz w:val="22"/>
                <w:szCs w:val="22"/>
              </w:rPr>
              <w:t>клеммников</w:t>
            </w:r>
            <w:proofErr w:type="spellEnd"/>
            <w:r w:rsidRPr="00243377">
              <w:rPr>
                <w:color w:val="000000"/>
                <w:sz w:val="22"/>
                <w:szCs w:val="22"/>
              </w:rPr>
              <w:t>.</w:t>
            </w:r>
          </w:p>
          <w:p w:rsidR="001B275B" w:rsidRDefault="001B275B" w:rsidP="00692101">
            <w:pPr>
              <w:ind w:firstLine="157"/>
              <w:rPr>
                <w:color w:val="000000"/>
                <w:sz w:val="22"/>
                <w:szCs w:val="22"/>
              </w:rPr>
            </w:pPr>
            <w:r w:rsidRPr="00243377">
              <w:rPr>
                <w:color w:val="000000"/>
                <w:sz w:val="22"/>
                <w:szCs w:val="22"/>
              </w:rPr>
              <w:t>Стойкость к внешним механическим воздействующим факторам ______ по ГОСТ 17516.1-90.</w:t>
            </w:r>
          </w:p>
          <w:p w:rsidR="001B275B" w:rsidRPr="008B7AA7" w:rsidRDefault="001B275B" w:rsidP="00692101">
            <w:pPr>
              <w:ind w:firstLine="157"/>
              <w:rPr>
                <w:sz w:val="22"/>
                <w:szCs w:val="22"/>
              </w:rPr>
            </w:pPr>
            <w:r w:rsidRPr="00243377">
              <w:rPr>
                <w:color w:val="000000"/>
                <w:sz w:val="22"/>
                <w:szCs w:val="22"/>
              </w:rPr>
              <w:t>Возможность работы коммутационного модуля в любом пространственном по</w:t>
            </w:r>
            <w:r w:rsidRPr="008B7AA7">
              <w:rPr>
                <w:sz w:val="22"/>
                <w:szCs w:val="22"/>
              </w:rPr>
              <w:t>ложении.</w:t>
            </w:r>
          </w:p>
          <w:p w:rsidR="001B275B" w:rsidRPr="008B7AA7" w:rsidRDefault="001B275B" w:rsidP="00692101">
            <w:pPr>
              <w:ind w:firstLine="157"/>
              <w:rPr>
                <w:sz w:val="22"/>
                <w:szCs w:val="22"/>
              </w:rPr>
            </w:pPr>
            <w:r w:rsidRPr="008B7AA7">
              <w:rPr>
                <w:sz w:val="22"/>
                <w:szCs w:val="22"/>
              </w:rPr>
              <w:t>Гарантийный срок: _______ лет с момента подписания Акта</w:t>
            </w:r>
          </w:p>
          <w:p w:rsidR="001B275B" w:rsidRPr="008B7AA7" w:rsidRDefault="001B275B" w:rsidP="00692101">
            <w:pPr>
              <w:ind w:firstLine="157"/>
              <w:rPr>
                <w:sz w:val="22"/>
                <w:szCs w:val="22"/>
              </w:rPr>
            </w:pPr>
            <w:proofErr w:type="gramStart"/>
            <w:r w:rsidRPr="008B7AA7">
              <w:rPr>
                <w:sz w:val="22"/>
                <w:szCs w:val="22"/>
              </w:rPr>
              <w:t>сдачи</w:t>
            </w:r>
            <w:proofErr w:type="gramEnd"/>
            <w:r w:rsidRPr="008B7AA7">
              <w:rPr>
                <w:sz w:val="22"/>
                <w:szCs w:val="22"/>
              </w:rPr>
              <w:t>-приемки выполненных работ.</w:t>
            </w:r>
          </w:p>
          <w:p w:rsidR="001B275B" w:rsidRDefault="001B275B" w:rsidP="00692101">
            <w:pPr>
              <w:ind w:firstLine="157"/>
              <w:rPr>
                <w:color w:val="000000"/>
                <w:sz w:val="22"/>
                <w:szCs w:val="22"/>
              </w:rPr>
            </w:pPr>
            <w:r w:rsidRPr="00243377">
              <w:rPr>
                <w:color w:val="000000"/>
                <w:sz w:val="22"/>
                <w:szCs w:val="22"/>
              </w:rPr>
              <w:t>Степень защиты встроенного в привод оборудования – _____</w:t>
            </w:r>
            <w:r>
              <w:rPr>
                <w:color w:val="000000"/>
                <w:sz w:val="22"/>
                <w:szCs w:val="22"/>
              </w:rPr>
              <w:t>.</w:t>
            </w:r>
          </w:p>
          <w:p w:rsidR="001B275B" w:rsidRDefault="001B275B" w:rsidP="00692101">
            <w:pPr>
              <w:ind w:firstLine="157"/>
              <w:rPr>
                <w:color w:val="000000"/>
                <w:sz w:val="22"/>
                <w:szCs w:val="22"/>
              </w:rPr>
            </w:pPr>
            <w:r w:rsidRPr="00243377">
              <w:rPr>
                <w:color w:val="000000"/>
                <w:sz w:val="22"/>
                <w:szCs w:val="22"/>
              </w:rPr>
              <w:t xml:space="preserve">Выключатель </w:t>
            </w:r>
            <w:r>
              <w:rPr>
                <w:color w:val="000000"/>
                <w:sz w:val="22"/>
                <w:szCs w:val="22"/>
              </w:rPr>
              <w:t>имеет</w:t>
            </w:r>
            <w:r w:rsidRPr="00243377">
              <w:rPr>
                <w:color w:val="000000"/>
                <w:sz w:val="22"/>
                <w:szCs w:val="22"/>
              </w:rPr>
              <w:t xml:space="preserve"> функцию самодиагностики с возможностью формирования сигнала в схему сигнализации при возникновении неисправности.</w:t>
            </w:r>
          </w:p>
          <w:p w:rsidR="001B275B" w:rsidRPr="00243377" w:rsidRDefault="001B275B" w:rsidP="00692101">
            <w:pPr>
              <w:ind w:firstLine="157"/>
              <w:rPr>
                <w:color w:val="000000"/>
                <w:sz w:val="22"/>
                <w:szCs w:val="22"/>
              </w:rPr>
            </w:pPr>
            <w:r w:rsidRPr="00243377">
              <w:rPr>
                <w:color w:val="000000"/>
                <w:sz w:val="22"/>
                <w:szCs w:val="22"/>
              </w:rPr>
              <w:t>Срок службы</w:t>
            </w:r>
            <w:r>
              <w:rPr>
                <w:color w:val="000000"/>
                <w:sz w:val="22"/>
                <w:szCs w:val="22"/>
              </w:rPr>
              <w:t xml:space="preserve"> (в том числе блока управления)</w:t>
            </w:r>
            <w:r w:rsidRPr="00243377">
              <w:rPr>
                <w:color w:val="000000"/>
                <w:sz w:val="22"/>
                <w:szCs w:val="22"/>
              </w:rPr>
              <w:t>: ________ лет.</w:t>
            </w:r>
          </w:p>
          <w:p w:rsidR="001B275B" w:rsidRPr="00243377" w:rsidRDefault="001B275B" w:rsidP="00692101">
            <w:pPr>
              <w:ind w:firstLine="157"/>
              <w:rPr>
                <w:color w:val="000000"/>
                <w:sz w:val="22"/>
                <w:szCs w:val="22"/>
              </w:rPr>
            </w:pPr>
            <w:r>
              <w:rPr>
                <w:color w:val="000000"/>
                <w:sz w:val="22"/>
                <w:szCs w:val="22"/>
              </w:rPr>
              <w:t>Оборудование производится на территории РФ, что подтверждается заключением о подтверждении производства промышленной продукции на территории Российской Федерации на поставляемое оборудование из Реестра промышленной продукции, произведенной на территории РФ.</w:t>
            </w:r>
          </w:p>
        </w:tc>
        <w:tc>
          <w:tcPr>
            <w:tcW w:w="918" w:type="dxa"/>
            <w:tcBorders>
              <w:top w:val="single" w:sz="4" w:space="0" w:color="auto"/>
              <w:left w:val="nil"/>
              <w:bottom w:val="single" w:sz="4" w:space="0" w:color="auto"/>
              <w:right w:val="single" w:sz="4" w:space="0" w:color="auto"/>
            </w:tcBorders>
            <w:shd w:val="clear" w:color="auto" w:fill="auto"/>
            <w:tcMar>
              <w:left w:w="28" w:type="dxa"/>
              <w:right w:w="28" w:type="dxa"/>
            </w:tcMar>
          </w:tcPr>
          <w:p w:rsidR="001B275B" w:rsidRPr="00243377" w:rsidRDefault="001B275B" w:rsidP="00692101">
            <w:pPr>
              <w:jc w:val="center"/>
              <w:rPr>
                <w:b/>
                <w:color w:val="000000"/>
                <w:sz w:val="22"/>
                <w:szCs w:val="22"/>
              </w:rPr>
            </w:pPr>
            <w:r w:rsidRPr="00243377">
              <w:rPr>
                <w:sz w:val="22"/>
                <w:szCs w:val="22"/>
              </w:rPr>
              <w:lastRenderedPageBreak/>
              <w:t xml:space="preserve">8 </w:t>
            </w:r>
            <w:proofErr w:type="spellStart"/>
            <w:r>
              <w:rPr>
                <w:sz w:val="22"/>
                <w:szCs w:val="22"/>
              </w:rPr>
              <w:t>компл</w:t>
            </w:r>
            <w:proofErr w:type="spellEnd"/>
          </w:p>
        </w:tc>
      </w:tr>
      <w:tr w:rsidR="001B275B" w:rsidRPr="00243377" w:rsidTr="00692101">
        <w:trPr>
          <w:trHeight w:val="20"/>
          <w:jc w:val="center"/>
        </w:trPr>
        <w:tc>
          <w:tcPr>
            <w:tcW w:w="70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B275B" w:rsidRPr="00243377" w:rsidRDefault="001B275B" w:rsidP="00692101">
            <w:pPr>
              <w:jc w:val="center"/>
              <w:rPr>
                <w:color w:val="000000"/>
                <w:sz w:val="22"/>
                <w:szCs w:val="22"/>
              </w:rPr>
            </w:pPr>
            <w:r w:rsidRPr="00243377">
              <w:rPr>
                <w:color w:val="000000"/>
                <w:sz w:val="22"/>
                <w:szCs w:val="22"/>
              </w:rPr>
              <w:lastRenderedPageBreak/>
              <w:t>2</w:t>
            </w:r>
          </w:p>
        </w:tc>
        <w:tc>
          <w:tcPr>
            <w:tcW w:w="1463" w:type="dxa"/>
            <w:tcBorders>
              <w:top w:val="single" w:sz="4" w:space="0" w:color="auto"/>
              <w:left w:val="nil"/>
              <w:bottom w:val="single" w:sz="4" w:space="0" w:color="auto"/>
              <w:right w:val="single" w:sz="4" w:space="0" w:color="auto"/>
            </w:tcBorders>
            <w:shd w:val="clear" w:color="auto" w:fill="auto"/>
            <w:tcMar>
              <w:left w:w="28" w:type="dxa"/>
              <w:right w:w="28" w:type="dxa"/>
            </w:tcMar>
          </w:tcPr>
          <w:p w:rsidR="001B275B" w:rsidRPr="00A26862" w:rsidRDefault="001B275B" w:rsidP="00692101">
            <w:pPr>
              <w:rPr>
                <w:sz w:val="22"/>
                <w:szCs w:val="22"/>
              </w:rPr>
            </w:pPr>
            <w:r w:rsidRPr="00A26862">
              <w:rPr>
                <w:sz w:val="22"/>
                <w:szCs w:val="22"/>
              </w:rPr>
              <w:t>Микропроцессорное устройство защиты</w:t>
            </w:r>
          </w:p>
          <w:p w:rsidR="001B275B" w:rsidRPr="00A26862" w:rsidRDefault="001B275B" w:rsidP="00692101">
            <w:pPr>
              <w:rPr>
                <w:sz w:val="22"/>
                <w:szCs w:val="22"/>
              </w:rPr>
            </w:pPr>
            <w:r w:rsidRPr="00A26862">
              <w:rPr>
                <w:sz w:val="22"/>
                <w:szCs w:val="22"/>
              </w:rPr>
              <w:t>Орион-РТЗ</w:t>
            </w:r>
          </w:p>
          <w:p w:rsidR="001B275B" w:rsidRPr="00243377" w:rsidRDefault="001B275B" w:rsidP="00692101">
            <w:pPr>
              <w:ind w:right="140"/>
              <w:rPr>
                <w:rFonts w:eastAsia="Calibri"/>
                <w:iCs/>
                <w:sz w:val="22"/>
                <w:szCs w:val="22"/>
                <w:lang w:eastAsia="en-US"/>
              </w:rPr>
            </w:pPr>
            <w:r w:rsidRPr="00243377">
              <w:rPr>
                <w:rFonts w:eastAsia="Calibri"/>
                <w:iCs/>
                <w:sz w:val="22"/>
                <w:szCs w:val="22"/>
                <w:lang w:eastAsia="en-US"/>
              </w:rPr>
              <w:t>____________</w:t>
            </w:r>
          </w:p>
          <w:p w:rsidR="001B275B" w:rsidRPr="008C6742" w:rsidRDefault="001B275B" w:rsidP="00692101">
            <w:pPr>
              <w:rPr>
                <w:b/>
                <w:color w:val="000000"/>
                <w:sz w:val="18"/>
                <w:szCs w:val="18"/>
              </w:rPr>
            </w:pPr>
          </w:p>
        </w:tc>
        <w:tc>
          <w:tcPr>
            <w:tcW w:w="719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B275B" w:rsidRPr="00243377" w:rsidRDefault="001B275B" w:rsidP="00692101">
            <w:pPr>
              <w:rPr>
                <w:color w:val="000000"/>
                <w:sz w:val="22"/>
                <w:szCs w:val="22"/>
              </w:rPr>
            </w:pPr>
            <w:r w:rsidRPr="00243377">
              <w:rPr>
                <w:color w:val="000000"/>
                <w:sz w:val="22"/>
                <w:szCs w:val="22"/>
              </w:rPr>
              <w:t>Число аналоговых входов по току: 2</w:t>
            </w:r>
          </w:p>
          <w:p w:rsidR="001B275B" w:rsidRPr="00243377" w:rsidRDefault="001B275B" w:rsidP="00692101">
            <w:pPr>
              <w:rPr>
                <w:color w:val="000000"/>
                <w:sz w:val="22"/>
                <w:szCs w:val="22"/>
              </w:rPr>
            </w:pPr>
            <w:r w:rsidRPr="00243377">
              <w:rPr>
                <w:color w:val="000000"/>
                <w:sz w:val="22"/>
                <w:szCs w:val="22"/>
              </w:rPr>
              <w:t>Число дискретных входов: 10</w:t>
            </w:r>
          </w:p>
          <w:p w:rsidR="001B275B" w:rsidRPr="00243377" w:rsidRDefault="001B275B" w:rsidP="00692101">
            <w:pPr>
              <w:rPr>
                <w:color w:val="000000"/>
                <w:sz w:val="22"/>
                <w:szCs w:val="22"/>
              </w:rPr>
            </w:pPr>
            <w:r w:rsidRPr="00243377">
              <w:rPr>
                <w:color w:val="000000"/>
                <w:sz w:val="22"/>
                <w:szCs w:val="22"/>
              </w:rPr>
              <w:t>Число дискретных выходных сигналов (групп контактов): 8 (13)</w:t>
            </w:r>
          </w:p>
          <w:p w:rsidR="001B275B" w:rsidRPr="00243377" w:rsidRDefault="001B275B" w:rsidP="00692101">
            <w:pPr>
              <w:rPr>
                <w:color w:val="000000"/>
                <w:sz w:val="22"/>
                <w:szCs w:val="22"/>
              </w:rPr>
            </w:pPr>
            <w:r w:rsidRPr="00243377">
              <w:rPr>
                <w:color w:val="000000"/>
                <w:sz w:val="22"/>
                <w:szCs w:val="22"/>
              </w:rPr>
              <w:t>Габаритные размеры (</w:t>
            </w:r>
            <w:proofErr w:type="spellStart"/>
            <w:r w:rsidRPr="00243377">
              <w:rPr>
                <w:color w:val="000000"/>
                <w:sz w:val="22"/>
                <w:szCs w:val="22"/>
              </w:rPr>
              <w:t>ВхШхГ</w:t>
            </w:r>
            <w:proofErr w:type="spellEnd"/>
            <w:r w:rsidRPr="00243377">
              <w:rPr>
                <w:color w:val="000000"/>
                <w:sz w:val="22"/>
                <w:szCs w:val="22"/>
              </w:rPr>
              <w:t>), мм:26</w:t>
            </w:r>
            <w:r>
              <w:rPr>
                <w:color w:val="000000"/>
                <w:sz w:val="22"/>
                <w:szCs w:val="22"/>
              </w:rPr>
              <w:t>1</w:t>
            </w:r>
            <w:r w:rsidRPr="00243377">
              <w:rPr>
                <w:color w:val="000000"/>
                <w:sz w:val="22"/>
                <w:szCs w:val="22"/>
              </w:rPr>
              <w:t>х1</w:t>
            </w:r>
            <w:r>
              <w:rPr>
                <w:color w:val="000000"/>
                <w:sz w:val="22"/>
                <w:szCs w:val="22"/>
              </w:rPr>
              <w:t>70</w:t>
            </w:r>
            <w:r w:rsidRPr="00243377">
              <w:rPr>
                <w:color w:val="000000"/>
                <w:sz w:val="22"/>
                <w:szCs w:val="22"/>
              </w:rPr>
              <w:t>х</w:t>
            </w:r>
            <w:r>
              <w:rPr>
                <w:color w:val="000000"/>
                <w:sz w:val="22"/>
                <w:szCs w:val="22"/>
              </w:rPr>
              <w:t>107</w:t>
            </w:r>
          </w:p>
          <w:p w:rsidR="001B275B" w:rsidRDefault="001B275B" w:rsidP="00692101">
            <w:pPr>
              <w:rPr>
                <w:color w:val="000000"/>
                <w:sz w:val="22"/>
                <w:szCs w:val="22"/>
              </w:rPr>
            </w:pPr>
            <w:r w:rsidRPr="00243377">
              <w:rPr>
                <w:color w:val="000000"/>
                <w:sz w:val="22"/>
                <w:szCs w:val="22"/>
              </w:rPr>
              <w:t>Масса, кг: ____</w:t>
            </w:r>
          </w:p>
          <w:p w:rsidR="001B275B" w:rsidRPr="00243377" w:rsidRDefault="001B275B" w:rsidP="00692101">
            <w:pPr>
              <w:rPr>
                <w:color w:val="000000"/>
                <w:sz w:val="22"/>
                <w:szCs w:val="22"/>
              </w:rPr>
            </w:pPr>
            <w:r w:rsidRPr="00243377">
              <w:rPr>
                <w:color w:val="000000"/>
                <w:sz w:val="22"/>
                <w:szCs w:val="22"/>
              </w:rPr>
              <w:t xml:space="preserve">Степень защиты, обеспечиваемая корпусом: </w:t>
            </w:r>
            <w:r w:rsidRPr="00243377">
              <w:rPr>
                <w:color w:val="000000"/>
                <w:sz w:val="22"/>
                <w:szCs w:val="22"/>
              </w:rPr>
              <w:tab/>
            </w:r>
          </w:p>
          <w:p w:rsidR="001B275B" w:rsidRPr="00243377" w:rsidRDefault="001B275B" w:rsidP="00692101">
            <w:pPr>
              <w:rPr>
                <w:color w:val="000000"/>
                <w:sz w:val="22"/>
                <w:szCs w:val="22"/>
              </w:rPr>
            </w:pPr>
            <w:r w:rsidRPr="00243377">
              <w:rPr>
                <w:color w:val="000000"/>
                <w:sz w:val="22"/>
                <w:szCs w:val="22"/>
              </w:rPr>
              <w:t>IP54 по лицевой панели и IP20 по остальным частям, кроме клемм подключения</w:t>
            </w:r>
            <w:r>
              <w:rPr>
                <w:color w:val="000000"/>
                <w:sz w:val="22"/>
                <w:szCs w:val="22"/>
              </w:rPr>
              <w:t>.</w:t>
            </w:r>
          </w:p>
          <w:p w:rsidR="001B275B" w:rsidRPr="00243377" w:rsidRDefault="001B275B" w:rsidP="00692101">
            <w:pPr>
              <w:rPr>
                <w:color w:val="000000"/>
                <w:sz w:val="22"/>
                <w:szCs w:val="22"/>
              </w:rPr>
            </w:pPr>
            <w:r w:rsidRPr="00243377">
              <w:rPr>
                <w:color w:val="000000"/>
                <w:sz w:val="22"/>
                <w:szCs w:val="22"/>
              </w:rPr>
              <w:t>Предельные рабочие значения температуры окружающего воздуха, °С: от -40 до +55</w:t>
            </w:r>
            <w:r>
              <w:rPr>
                <w:color w:val="000000"/>
                <w:sz w:val="22"/>
                <w:szCs w:val="22"/>
              </w:rPr>
              <w:t>.</w:t>
            </w:r>
          </w:p>
          <w:p w:rsidR="001B275B" w:rsidRDefault="001B275B" w:rsidP="00692101">
            <w:pPr>
              <w:rPr>
                <w:color w:val="000000"/>
                <w:sz w:val="22"/>
                <w:szCs w:val="22"/>
              </w:rPr>
            </w:pPr>
            <w:r w:rsidRPr="00243377">
              <w:rPr>
                <w:color w:val="000000"/>
                <w:sz w:val="22"/>
                <w:szCs w:val="22"/>
              </w:rPr>
              <w:t>Полный средний срок службы устройства до списания, при условии проведения требуемых мероприятий по обслуживанию с заменой, при необходимости, материалов и комплектующих, имеющих меньший срок службы, лет: ______</w:t>
            </w:r>
            <w:r>
              <w:rPr>
                <w:color w:val="000000"/>
                <w:sz w:val="22"/>
                <w:szCs w:val="22"/>
              </w:rPr>
              <w:t>.</w:t>
            </w:r>
          </w:p>
          <w:p w:rsidR="001B275B" w:rsidRPr="00400616" w:rsidRDefault="001B275B" w:rsidP="00692101">
            <w:pPr>
              <w:rPr>
                <w:sz w:val="22"/>
                <w:szCs w:val="22"/>
              </w:rPr>
            </w:pPr>
            <w:r w:rsidRPr="00DA57B6">
              <w:rPr>
                <w:color w:val="000000"/>
                <w:sz w:val="22"/>
                <w:szCs w:val="22"/>
              </w:rPr>
              <w:t xml:space="preserve">Гарантийный срок: </w:t>
            </w:r>
            <w:r>
              <w:rPr>
                <w:color w:val="000000"/>
                <w:sz w:val="22"/>
                <w:szCs w:val="22"/>
              </w:rPr>
              <w:t>______</w:t>
            </w:r>
            <w:r w:rsidRPr="00DA57B6">
              <w:rPr>
                <w:color w:val="000000"/>
                <w:sz w:val="22"/>
                <w:szCs w:val="22"/>
              </w:rPr>
              <w:t xml:space="preserve"> лет </w:t>
            </w:r>
            <w:r w:rsidRPr="00400616">
              <w:rPr>
                <w:sz w:val="22"/>
                <w:szCs w:val="22"/>
              </w:rPr>
              <w:t>с момента подписания Акта сдачи-</w:t>
            </w:r>
          </w:p>
          <w:p w:rsidR="001B275B" w:rsidRPr="00DA57B6" w:rsidRDefault="001B275B" w:rsidP="00692101">
            <w:pPr>
              <w:rPr>
                <w:color w:val="000000"/>
                <w:sz w:val="22"/>
                <w:szCs w:val="22"/>
              </w:rPr>
            </w:pPr>
            <w:proofErr w:type="gramStart"/>
            <w:r w:rsidRPr="00400616">
              <w:rPr>
                <w:sz w:val="22"/>
                <w:szCs w:val="22"/>
              </w:rPr>
              <w:t>приемки</w:t>
            </w:r>
            <w:proofErr w:type="gramEnd"/>
            <w:r w:rsidRPr="00400616">
              <w:rPr>
                <w:sz w:val="22"/>
                <w:szCs w:val="22"/>
              </w:rPr>
              <w:t xml:space="preserve"> выполненных работ.</w:t>
            </w:r>
          </w:p>
        </w:tc>
        <w:tc>
          <w:tcPr>
            <w:tcW w:w="918" w:type="dxa"/>
            <w:tcBorders>
              <w:top w:val="single" w:sz="4" w:space="0" w:color="auto"/>
              <w:left w:val="nil"/>
              <w:bottom w:val="single" w:sz="4" w:space="0" w:color="auto"/>
              <w:right w:val="single" w:sz="4" w:space="0" w:color="auto"/>
            </w:tcBorders>
            <w:shd w:val="clear" w:color="auto" w:fill="auto"/>
            <w:tcMar>
              <w:left w:w="28" w:type="dxa"/>
              <w:right w:w="28" w:type="dxa"/>
            </w:tcMar>
          </w:tcPr>
          <w:p w:rsidR="001B275B" w:rsidRPr="00243377" w:rsidRDefault="001B275B" w:rsidP="00692101">
            <w:pPr>
              <w:jc w:val="center"/>
              <w:rPr>
                <w:b/>
                <w:color w:val="000000"/>
                <w:sz w:val="22"/>
                <w:szCs w:val="22"/>
              </w:rPr>
            </w:pPr>
            <w:r w:rsidRPr="00243377">
              <w:rPr>
                <w:sz w:val="22"/>
                <w:szCs w:val="22"/>
              </w:rPr>
              <w:t>8 шт.</w:t>
            </w:r>
          </w:p>
        </w:tc>
      </w:tr>
      <w:tr w:rsidR="001B275B" w:rsidRPr="00243377" w:rsidTr="00692101">
        <w:trPr>
          <w:trHeight w:val="20"/>
          <w:jc w:val="center"/>
        </w:trPr>
        <w:tc>
          <w:tcPr>
            <w:tcW w:w="70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B275B" w:rsidRPr="00243377" w:rsidRDefault="001B275B" w:rsidP="00692101">
            <w:pPr>
              <w:jc w:val="center"/>
              <w:rPr>
                <w:color w:val="000000"/>
                <w:sz w:val="22"/>
                <w:szCs w:val="22"/>
              </w:rPr>
            </w:pPr>
            <w:r w:rsidRPr="00243377">
              <w:rPr>
                <w:color w:val="000000"/>
                <w:sz w:val="22"/>
                <w:szCs w:val="22"/>
              </w:rPr>
              <w:t>3</w:t>
            </w:r>
          </w:p>
        </w:tc>
        <w:tc>
          <w:tcPr>
            <w:tcW w:w="1463" w:type="dxa"/>
            <w:tcBorders>
              <w:top w:val="single" w:sz="4" w:space="0" w:color="auto"/>
              <w:left w:val="nil"/>
              <w:bottom w:val="single" w:sz="4" w:space="0" w:color="auto"/>
              <w:right w:val="single" w:sz="4" w:space="0" w:color="auto"/>
            </w:tcBorders>
            <w:shd w:val="clear" w:color="auto" w:fill="auto"/>
            <w:tcMar>
              <w:left w:w="28" w:type="dxa"/>
              <w:right w:w="28" w:type="dxa"/>
            </w:tcMar>
          </w:tcPr>
          <w:p w:rsidR="001B275B" w:rsidRDefault="001B275B" w:rsidP="00692101">
            <w:pPr>
              <w:rPr>
                <w:sz w:val="22"/>
                <w:szCs w:val="22"/>
              </w:rPr>
            </w:pPr>
            <w:r w:rsidRPr="00400616">
              <w:rPr>
                <w:sz w:val="22"/>
                <w:szCs w:val="22"/>
              </w:rPr>
              <w:t>Розетка AC5FDZ</w:t>
            </w:r>
          </w:p>
          <w:p w:rsidR="001B275B" w:rsidRPr="00243377" w:rsidRDefault="001B275B" w:rsidP="00692101">
            <w:pPr>
              <w:ind w:right="140"/>
              <w:rPr>
                <w:rFonts w:eastAsia="Calibri"/>
                <w:iCs/>
                <w:sz w:val="22"/>
                <w:szCs w:val="22"/>
                <w:lang w:eastAsia="en-US"/>
              </w:rPr>
            </w:pPr>
            <w:r w:rsidRPr="00243377">
              <w:rPr>
                <w:rFonts w:eastAsia="Calibri"/>
                <w:iCs/>
                <w:sz w:val="22"/>
                <w:szCs w:val="22"/>
                <w:lang w:eastAsia="en-US"/>
              </w:rPr>
              <w:t>____________</w:t>
            </w:r>
          </w:p>
          <w:p w:rsidR="001B275B" w:rsidRPr="00400616" w:rsidRDefault="001B275B" w:rsidP="00692101">
            <w:pPr>
              <w:rPr>
                <w:sz w:val="22"/>
                <w:szCs w:val="22"/>
              </w:rPr>
            </w:pPr>
          </w:p>
        </w:tc>
        <w:tc>
          <w:tcPr>
            <w:tcW w:w="719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B275B" w:rsidRPr="00243377" w:rsidRDefault="001B275B" w:rsidP="00692101">
            <w:pPr>
              <w:rPr>
                <w:sz w:val="22"/>
                <w:szCs w:val="22"/>
              </w:rPr>
            </w:pPr>
            <w:r w:rsidRPr="00243377">
              <w:rPr>
                <w:sz w:val="22"/>
                <w:szCs w:val="22"/>
              </w:rPr>
              <w:t xml:space="preserve">Назначение: для подключения ручного генератора «TER </w:t>
            </w:r>
            <w:proofErr w:type="spellStart"/>
            <w:r w:rsidRPr="00243377">
              <w:rPr>
                <w:sz w:val="22"/>
                <w:szCs w:val="22"/>
              </w:rPr>
              <w:t>CBunit</w:t>
            </w:r>
            <w:proofErr w:type="spellEnd"/>
            <w:r w:rsidRPr="00243377">
              <w:rPr>
                <w:sz w:val="22"/>
                <w:szCs w:val="22"/>
              </w:rPr>
              <w:t xml:space="preserve"> </w:t>
            </w:r>
            <w:proofErr w:type="spellStart"/>
            <w:r w:rsidRPr="00243377">
              <w:rPr>
                <w:sz w:val="22"/>
                <w:szCs w:val="22"/>
              </w:rPr>
              <w:t>ManGen</w:t>
            </w:r>
            <w:proofErr w:type="spellEnd"/>
            <w:r w:rsidRPr="00243377">
              <w:rPr>
                <w:sz w:val="22"/>
                <w:szCs w:val="22"/>
              </w:rPr>
              <w:t xml:space="preserve"> 1» к цепям питания модулей управления. </w:t>
            </w:r>
          </w:p>
          <w:p w:rsidR="001B275B" w:rsidRPr="00243377" w:rsidRDefault="001B275B" w:rsidP="00692101">
            <w:pPr>
              <w:rPr>
                <w:sz w:val="22"/>
                <w:szCs w:val="22"/>
              </w:rPr>
            </w:pPr>
            <w:r w:rsidRPr="00243377">
              <w:rPr>
                <w:sz w:val="22"/>
                <w:szCs w:val="22"/>
              </w:rPr>
              <w:t>Тип разъема: XLR</w:t>
            </w:r>
            <w:r>
              <w:rPr>
                <w:sz w:val="22"/>
                <w:szCs w:val="22"/>
              </w:rPr>
              <w:t>.</w:t>
            </w:r>
            <w:r w:rsidRPr="00243377">
              <w:rPr>
                <w:sz w:val="22"/>
                <w:szCs w:val="22"/>
              </w:rPr>
              <w:tab/>
            </w:r>
          </w:p>
          <w:p w:rsidR="001B275B" w:rsidRPr="00243377" w:rsidRDefault="001B275B" w:rsidP="00692101">
            <w:pPr>
              <w:rPr>
                <w:color w:val="000000"/>
                <w:sz w:val="22"/>
                <w:szCs w:val="22"/>
              </w:rPr>
            </w:pPr>
            <w:r w:rsidRPr="00243377">
              <w:rPr>
                <w:color w:val="000000"/>
                <w:sz w:val="22"/>
                <w:szCs w:val="22"/>
              </w:rPr>
              <w:t>Материал корпуса: сплав цинка</w:t>
            </w:r>
            <w:r>
              <w:rPr>
                <w:color w:val="000000"/>
                <w:sz w:val="22"/>
                <w:szCs w:val="22"/>
              </w:rPr>
              <w:t>.</w:t>
            </w:r>
          </w:p>
          <w:p w:rsidR="001B275B" w:rsidRPr="00243377" w:rsidRDefault="001B275B" w:rsidP="00692101">
            <w:pPr>
              <w:rPr>
                <w:color w:val="000000"/>
                <w:sz w:val="22"/>
                <w:szCs w:val="22"/>
              </w:rPr>
            </w:pPr>
            <w:r w:rsidRPr="00243377">
              <w:rPr>
                <w:color w:val="000000"/>
                <w:sz w:val="22"/>
                <w:szCs w:val="22"/>
              </w:rPr>
              <w:t>Номинальный ток, А: 7,5</w:t>
            </w:r>
          </w:p>
          <w:p w:rsidR="001B275B" w:rsidRPr="00243377" w:rsidRDefault="001B275B" w:rsidP="00692101">
            <w:pPr>
              <w:rPr>
                <w:color w:val="000000"/>
                <w:sz w:val="22"/>
                <w:szCs w:val="22"/>
              </w:rPr>
            </w:pPr>
            <w:r w:rsidRPr="00243377">
              <w:rPr>
                <w:color w:val="000000"/>
                <w:sz w:val="22"/>
                <w:szCs w:val="22"/>
              </w:rPr>
              <w:t xml:space="preserve">Кол-во выводов, </w:t>
            </w:r>
            <w:proofErr w:type="spellStart"/>
            <w:r w:rsidRPr="00243377">
              <w:rPr>
                <w:color w:val="000000"/>
                <w:sz w:val="22"/>
                <w:szCs w:val="22"/>
              </w:rPr>
              <w:t>шт</w:t>
            </w:r>
            <w:proofErr w:type="spellEnd"/>
            <w:r w:rsidRPr="00243377">
              <w:rPr>
                <w:color w:val="000000"/>
                <w:sz w:val="22"/>
                <w:szCs w:val="22"/>
              </w:rPr>
              <w:t>: 5</w:t>
            </w:r>
          </w:p>
          <w:p w:rsidR="001B275B" w:rsidRPr="00243377" w:rsidRDefault="001B275B" w:rsidP="00692101">
            <w:pPr>
              <w:rPr>
                <w:color w:val="000000"/>
                <w:sz w:val="22"/>
                <w:szCs w:val="22"/>
              </w:rPr>
            </w:pPr>
            <w:r w:rsidRPr="00243377">
              <w:rPr>
                <w:color w:val="000000"/>
                <w:sz w:val="22"/>
                <w:szCs w:val="22"/>
              </w:rPr>
              <w:t>Расстояние между монтажными отверстиями: 24x19мм</w:t>
            </w:r>
          </w:p>
        </w:tc>
        <w:tc>
          <w:tcPr>
            <w:tcW w:w="918" w:type="dxa"/>
            <w:tcBorders>
              <w:top w:val="single" w:sz="4" w:space="0" w:color="auto"/>
              <w:left w:val="nil"/>
              <w:bottom w:val="single" w:sz="4" w:space="0" w:color="auto"/>
              <w:right w:val="single" w:sz="4" w:space="0" w:color="auto"/>
            </w:tcBorders>
            <w:shd w:val="clear" w:color="auto" w:fill="auto"/>
            <w:tcMar>
              <w:left w:w="28" w:type="dxa"/>
              <w:right w:w="28" w:type="dxa"/>
            </w:tcMar>
          </w:tcPr>
          <w:p w:rsidR="001B275B" w:rsidRPr="00243377" w:rsidRDefault="001B275B" w:rsidP="00692101">
            <w:pPr>
              <w:jc w:val="center"/>
              <w:rPr>
                <w:sz w:val="22"/>
                <w:szCs w:val="22"/>
              </w:rPr>
            </w:pPr>
            <w:r w:rsidRPr="00243377">
              <w:rPr>
                <w:sz w:val="22"/>
                <w:szCs w:val="22"/>
              </w:rPr>
              <w:t>8 шт.</w:t>
            </w:r>
          </w:p>
        </w:tc>
      </w:tr>
      <w:tr w:rsidR="001B275B" w:rsidRPr="00243377" w:rsidTr="00692101">
        <w:trPr>
          <w:trHeight w:val="20"/>
          <w:jc w:val="center"/>
        </w:trPr>
        <w:tc>
          <w:tcPr>
            <w:tcW w:w="70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1B275B" w:rsidRPr="00243377" w:rsidRDefault="001B275B" w:rsidP="00692101">
            <w:pPr>
              <w:jc w:val="center"/>
              <w:rPr>
                <w:color w:val="000000"/>
                <w:sz w:val="22"/>
                <w:szCs w:val="22"/>
              </w:rPr>
            </w:pPr>
            <w:r w:rsidRPr="00243377">
              <w:rPr>
                <w:color w:val="000000"/>
                <w:sz w:val="22"/>
                <w:szCs w:val="22"/>
              </w:rPr>
              <w:t>4</w:t>
            </w:r>
          </w:p>
        </w:tc>
        <w:tc>
          <w:tcPr>
            <w:tcW w:w="1463" w:type="dxa"/>
            <w:tcBorders>
              <w:top w:val="single" w:sz="4" w:space="0" w:color="auto"/>
              <w:left w:val="nil"/>
              <w:bottom w:val="single" w:sz="4" w:space="0" w:color="auto"/>
              <w:right w:val="single" w:sz="4" w:space="0" w:color="auto"/>
            </w:tcBorders>
            <w:shd w:val="clear" w:color="auto" w:fill="auto"/>
            <w:tcMar>
              <w:left w:w="28" w:type="dxa"/>
              <w:right w:w="28" w:type="dxa"/>
            </w:tcMar>
          </w:tcPr>
          <w:p w:rsidR="001B275B" w:rsidRDefault="001B275B" w:rsidP="00692101">
            <w:pPr>
              <w:rPr>
                <w:sz w:val="22"/>
                <w:szCs w:val="22"/>
              </w:rPr>
            </w:pPr>
            <w:r w:rsidRPr="00243377">
              <w:rPr>
                <w:sz w:val="22"/>
                <w:szCs w:val="22"/>
              </w:rPr>
              <w:t xml:space="preserve">Переключатель кулачковый </w:t>
            </w:r>
          </w:p>
          <w:p w:rsidR="001B275B" w:rsidRPr="00243377" w:rsidRDefault="001B275B" w:rsidP="00692101">
            <w:pPr>
              <w:ind w:right="140"/>
              <w:rPr>
                <w:rFonts w:eastAsia="Calibri"/>
                <w:iCs/>
                <w:sz w:val="22"/>
                <w:szCs w:val="22"/>
                <w:lang w:eastAsia="en-US"/>
              </w:rPr>
            </w:pPr>
            <w:r w:rsidRPr="00243377">
              <w:rPr>
                <w:rFonts w:eastAsia="Calibri"/>
                <w:iCs/>
                <w:sz w:val="22"/>
                <w:szCs w:val="22"/>
                <w:lang w:eastAsia="en-US"/>
              </w:rPr>
              <w:lastRenderedPageBreak/>
              <w:t>____________</w:t>
            </w:r>
          </w:p>
          <w:p w:rsidR="001B275B" w:rsidRPr="00243377" w:rsidRDefault="001B275B" w:rsidP="00692101">
            <w:pPr>
              <w:rPr>
                <w:sz w:val="22"/>
                <w:szCs w:val="22"/>
              </w:rPr>
            </w:pPr>
          </w:p>
        </w:tc>
        <w:tc>
          <w:tcPr>
            <w:tcW w:w="719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B275B" w:rsidRPr="00243377" w:rsidRDefault="001B275B" w:rsidP="00692101">
            <w:pPr>
              <w:rPr>
                <w:sz w:val="22"/>
                <w:szCs w:val="22"/>
              </w:rPr>
            </w:pPr>
            <w:r w:rsidRPr="00243377">
              <w:rPr>
                <w:sz w:val="22"/>
                <w:szCs w:val="22"/>
              </w:rPr>
              <w:lastRenderedPageBreak/>
              <w:t>Количество полюсов: 2</w:t>
            </w:r>
          </w:p>
          <w:p w:rsidR="001B275B" w:rsidRPr="00243377" w:rsidRDefault="001B275B" w:rsidP="00692101">
            <w:pPr>
              <w:rPr>
                <w:sz w:val="22"/>
                <w:szCs w:val="22"/>
              </w:rPr>
            </w:pPr>
            <w:r w:rsidRPr="00243377">
              <w:rPr>
                <w:sz w:val="22"/>
                <w:szCs w:val="22"/>
              </w:rPr>
              <w:t>Комплектация с защитным корпусом</w:t>
            </w:r>
            <w:r>
              <w:rPr>
                <w:sz w:val="22"/>
                <w:szCs w:val="22"/>
              </w:rPr>
              <w:t>.</w:t>
            </w:r>
          </w:p>
          <w:p w:rsidR="001B275B" w:rsidRPr="00243377" w:rsidRDefault="001B275B" w:rsidP="00692101">
            <w:pPr>
              <w:rPr>
                <w:sz w:val="22"/>
                <w:szCs w:val="22"/>
              </w:rPr>
            </w:pPr>
            <w:r w:rsidRPr="00243377">
              <w:rPr>
                <w:sz w:val="22"/>
                <w:szCs w:val="22"/>
              </w:rPr>
              <w:lastRenderedPageBreak/>
              <w:t>Назначение: для переключения режимов управления включением вакуумного выключателя</w:t>
            </w:r>
            <w:r>
              <w:rPr>
                <w:sz w:val="22"/>
                <w:szCs w:val="22"/>
              </w:rPr>
              <w:t>.</w:t>
            </w:r>
          </w:p>
        </w:tc>
        <w:tc>
          <w:tcPr>
            <w:tcW w:w="918" w:type="dxa"/>
            <w:tcBorders>
              <w:top w:val="single" w:sz="4" w:space="0" w:color="auto"/>
              <w:left w:val="nil"/>
              <w:bottom w:val="single" w:sz="4" w:space="0" w:color="auto"/>
              <w:right w:val="single" w:sz="4" w:space="0" w:color="auto"/>
            </w:tcBorders>
            <w:shd w:val="clear" w:color="auto" w:fill="auto"/>
            <w:tcMar>
              <w:left w:w="28" w:type="dxa"/>
              <w:right w:w="28" w:type="dxa"/>
            </w:tcMar>
          </w:tcPr>
          <w:p w:rsidR="001B275B" w:rsidRPr="00243377" w:rsidRDefault="001B275B" w:rsidP="00692101">
            <w:pPr>
              <w:jc w:val="center"/>
              <w:rPr>
                <w:sz w:val="22"/>
                <w:szCs w:val="22"/>
              </w:rPr>
            </w:pPr>
            <w:r w:rsidRPr="00243377">
              <w:rPr>
                <w:sz w:val="22"/>
                <w:szCs w:val="22"/>
              </w:rPr>
              <w:lastRenderedPageBreak/>
              <w:t>8 шт.</w:t>
            </w:r>
          </w:p>
        </w:tc>
      </w:tr>
    </w:tbl>
    <w:p w:rsidR="001B275B" w:rsidRDefault="001B275B" w:rsidP="00462014">
      <w:pPr>
        <w:pStyle w:val="a6"/>
        <w:shd w:val="clear" w:color="auto" w:fill="FFFFFF"/>
        <w:spacing w:after="0"/>
        <w:ind w:left="0" w:firstLine="539"/>
        <w:jc w:val="both"/>
        <w:rPr>
          <w:b/>
        </w:rPr>
      </w:pPr>
    </w:p>
    <w:p w:rsidR="0071468C" w:rsidRPr="004867E7" w:rsidRDefault="003A0A7D" w:rsidP="00462014">
      <w:pPr>
        <w:pStyle w:val="a6"/>
        <w:shd w:val="clear" w:color="auto" w:fill="FFFFFF"/>
        <w:spacing w:after="0"/>
        <w:ind w:left="0" w:firstLine="539"/>
        <w:jc w:val="both"/>
        <w:rPr>
          <w:b/>
        </w:rPr>
      </w:pPr>
      <w:r w:rsidRPr="004867E7">
        <w:rPr>
          <w:b/>
        </w:rPr>
        <w:t xml:space="preserve">6. </w:t>
      </w:r>
      <w:r w:rsidR="0071468C" w:rsidRPr="004867E7">
        <w:rPr>
          <w:b/>
        </w:rPr>
        <w:t>Условия выполнения работ</w:t>
      </w:r>
      <w:r w:rsidR="00297655" w:rsidRPr="004867E7">
        <w:rPr>
          <w:b/>
        </w:rPr>
        <w:t>. Гарантийный случай</w:t>
      </w:r>
      <w:r w:rsidR="0071468C" w:rsidRPr="004867E7">
        <w:rPr>
          <w:b/>
        </w:rPr>
        <w:t xml:space="preserve">: </w:t>
      </w:r>
    </w:p>
    <w:p w:rsidR="0071468C" w:rsidRPr="004867E7" w:rsidRDefault="003A0A7D" w:rsidP="00462014">
      <w:pPr>
        <w:widowControl w:val="0"/>
        <w:spacing w:after="0"/>
        <w:ind w:firstLine="539"/>
        <w:rPr>
          <w:b/>
        </w:rPr>
      </w:pPr>
      <w:r w:rsidRPr="004867E7">
        <w:t>6.1</w:t>
      </w:r>
      <w:r w:rsidR="00462014" w:rsidRPr="004867E7">
        <w:t>.</w:t>
      </w:r>
      <w:r w:rsidRPr="004867E7">
        <w:t xml:space="preserve"> </w:t>
      </w:r>
      <w:r w:rsidR="0071468C" w:rsidRPr="004867E7">
        <w:t>При осуществлении комплекса работ, Подрядчик осуществляет меры по обеспечению охраны труда, техники безопасности, пожарной безопасности в соответствии с положениями и нормами, установленным</w:t>
      </w:r>
      <w:r w:rsidR="00297655" w:rsidRPr="004867E7">
        <w:t>и действующим законодательством</w:t>
      </w:r>
      <w:r w:rsidR="0071468C" w:rsidRPr="004867E7">
        <w:t xml:space="preserve"> и несет полную ответственность за их несоблюдение.</w:t>
      </w:r>
    </w:p>
    <w:p w:rsidR="0071468C" w:rsidRPr="004867E7" w:rsidRDefault="003A0A7D" w:rsidP="00462014">
      <w:pPr>
        <w:spacing w:after="0"/>
        <w:ind w:firstLine="539"/>
      </w:pPr>
      <w:r w:rsidRPr="004867E7">
        <w:t>6.2</w:t>
      </w:r>
      <w:r w:rsidR="00462014" w:rsidRPr="004867E7">
        <w:t>.</w:t>
      </w:r>
      <w:r w:rsidRPr="004867E7">
        <w:t xml:space="preserve"> </w:t>
      </w:r>
      <w:r w:rsidR="0071468C" w:rsidRPr="004867E7">
        <w:t>Привлечение субподрядных организаций для выполнения отдельных видов работ допускается при условии письменного согласования их кандидатур с АО «ЗПП».</w:t>
      </w:r>
    </w:p>
    <w:p w:rsidR="00297655" w:rsidRPr="004867E7" w:rsidRDefault="00297655" w:rsidP="00462014">
      <w:pPr>
        <w:spacing w:after="0"/>
        <w:ind w:firstLine="539"/>
      </w:pPr>
      <w:r w:rsidRPr="004867E7">
        <w:t xml:space="preserve">6.3. </w:t>
      </w:r>
      <w:r w:rsidR="006E32C1" w:rsidRPr="004867E7">
        <w:t xml:space="preserve">Гарантийный срок на выполненные работы не менее </w:t>
      </w:r>
      <w:r w:rsidR="00391D1E" w:rsidRPr="004867E7">
        <w:t>2 (Д</w:t>
      </w:r>
      <w:r w:rsidR="006E32C1" w:rsidRPr="004867E7">
        <w:t>вух</w:t>
      </w:r>
      <w:r w:rsidR="00391D1E" w:rsidRPr="004867E7">
        <w:t>)</w:t>
      </w:r>
      <w:r w:rsidR="006E32C1" w:rsidRPr="004867E7">
        <w:t xml:space="preserve"> лет</w:t>
      </w:r>
      <w:r w:rsidR="00391D1E" w:rsidRPr="004867E7">
        <w:t xml:space="preserve"> с момента подписания Акта сдачи-приемки выполненных работ</w:t>
      </w:r>
      <w:r w:rsidR="006E32C1" w:rsidRPr="004867E7">
        <w:t xml:space="preserve">. </w:t>
      </w:r>
      <w:r w:rsidRPr="004867E7">
        <w:t xml:space="preserve">При возникновении гарантийных случаев Подрядчик должен произвести </w:t>
      </w:r>
      <w:r w:rsidR="00462014" w:rsidRPr="004867E7">
        <w:t xml:space="preserve">замену </w:t>
      </w:r>
      <w:r w:rsidR="001B275B">
        <w:t>Товара</w:t>
      </w:r>
      <w:r w:rsidRPr="004867E7">
        <w:t xml:space="preserve"> или </w:t>
      </w:r>
      <w:r w:rsidR="00462014" w:rsidRPr="004867E7">
        <w:t xml:space="preserve">устранить </w:t>
      </w:r>
      <w:r w:rsidR="007F6A15" w:rsidRPr="004867E7">
        <w:t>неисправност</w:t>
      </w:r>
      <w:r w:rsidR="00462014" w:rsidRPr="004867E7">
        <w:t>и</w:t>
      </w:r>
      <w:r w:rsidRPr="004867E7">
        <w:t xml:space="preserve"> </w:t>
      </w:r>
      <w:r w:rsidR="007F6A15" w:rsidRPr="004867E7">
        <w:t xml:space="preserve">в срок не </w:t>
      </w:r>
      <w:r w:rsidR="00462014" w:rsidRPr="004867E7">
        <w:t>более</w:t>
      </w:r>
      <w:r w:rsidR="007F6A15" w:rsidRPr="004867E7">
        <w:t xml:space="preserve"> 2</w:t>
      </w:r>
      <w:r w:rsidR="00874467">
        <w:t xml:space="preserve"> (Двух)</w:t>
      </w:r>
      <w:r w:rsidR="007F6A15" w:rsidRPr="004867E7">
        <w:t xml:space="preserve"> суток с момента уведомления Подрядчика.</w:t>
      </w:r>
    </w:p>
    <w:p w:rsidR="0071468C" w:rsidRPr="004867E7" w:rsidRDefault="003A0A7D" w:rsidP="00462014">
      <w:pPr>
        <w:pStyle w:val="a6"/>
        <w:shd w:val="clear" w:color="auto" w:fill="FFFFFF"/>
        <w:spacing w:after="0"/>
        <w:ind w:left="0" w:firstLine="539"/>
        <w:jc w:val="both"/>
        <w:rPr>
          <w:b/>
        </w:rPr>
      </w:pPr>
      <w:r w:rsidRPr="004867E7">
        <w:rPr>
          <w:b/>
        </w:rPr>
        <w:t xml:space="preserve">7. </w:t>
      </w:r>
      <w:r w:rsidR="0071468C" w:rsidRPr="004867E7">
        <w:rPr>
          <w:b/>
        </w:rPr>
        <w:t>Требования к материалам:</w:t>
      </w:r>
    </w:p>
    <w:p w:rsidR="0071468C" w:rsidRPr="004867E7" w:rsidRDefault="003A0A7D" w:rsidP="00462014">
      <w:pPr>
        <w:pStyle w:val="a6"/>
        <w:shd w:val="clear" w:color="auto" w:fill="FFFFFF"/>
        <w:spacing w:after="0" w:line="240" w:lineRule="auto"/>
        <w:ind w:left="0" w:firstLine="539"/>
        <w:jc w:val="both"/>
      </w:pPr>
      <w:r w:rsidRPr="004867E7">
        <w:t>7.1</w:t>
      </w:r>
      <w:r w:rsidR="00462014" w:rsidRPr="004867E7">
        <w:t>.</w:t>
      </w:r>
      <w:r w:rsidRPr="004867E7">
        <w:t xml:space="preserve"> </w:t>
      </w:r>
      <w:r w:rsidR="0071468C" w:rsidRPr="004867E7">
        <w:t xml:space="preserve">Все используемые для ремонта материалы должны соответствовать нормам пожарной безопасности, иметь соответствующие сертификаты, декларации соответствия, технические паспорта и другие документы, удостоверяющие их качество. Использование при проведении работ товаров, бывших в употреблении или товаров, содержащих компоненты, бывшие в употреблении, не допускаются. </w:t>
      </w:r>
    </w:p>
    <w:p w:rsidR="0071468C" w:rsidRPr="004867E7" w:rsidRDefault="003A0A7D" w:rsidP="00462014">
      <w:pPr>
        <w:pStyle w:val="a6"/>
        <w:shd w:val="clear" w:color="auto" w:fill="FFFFFF"/>
        <w:spacing w:after="0" w:line="240" w:lineRule="auto"/>
        <w:ind w:left="0" w:firstLine="539"/>
        <w:jc w:val="both"/>
      </w:pPr>
      <w:r w:rsidRPr="004867E7">
        <w:t>7.2</w:t>
      </w:r>
      <w:r w:rsidR="00462014" w:rsidRPr="004867E7">
        <w:t>.</w:t>
      </w:r>
      <w:r w:rsidRPr="004867E7">
        <w:t xml:space="preserve"> </w:t>
      </w:r>
      <w:r w:rsidR="0071468C" w:rsidRPr="004867E7">
        <w:t xml:space="preserve">Подрядчик несет ответственность за соответствие используемых материалов государственным стандартам и техническим условиям. </w:t>
      </w:r>
    </w:p>
    <w:p w:rsidR="0071468C" w:rsidRPr="004867E7" w:rsidRDefault="003A0A7D" w:rsidP="00462014">
      <w:pPr>
        <w:pStyle w:val="a6"/>
        <w:shd w:val="clear" w:color="auto" w:fill="FFFFFF"/>
        <w:spacing w:after="0" w:line="240" w:lineRule="auto"/>
        <w:ind w:left="0" w:firstLine="539"/>
        <w:jc w:val="both"/>
      </w:pPr>
      <w:r w:rsidRPr="004867E7">
        <w:t>7.3</w:t>
      </w:r>
      <w:r w:rsidR="00462014" w:rsidRPr="004867E7">
        <w:t>.</w:t>
      </w:r>
      <w:r w:rsidRPr="004867E7">
        <w:t xml:space="preserve"> </w:t>
      </w:r>
      <w:r w:rsidR="0071468C" w:rsidRPr="004867E7">
        <w:t xml:space="preserve">В случае повреждения отделки иных помещений или инженерных систем, произошедших по причине производимых подрядной организацией работ – все работы по восстановлению берет на себя подрядная организация. </w:t>
      </w:r>
    </w:p>
    <w:p w:rsidR="0071468C" w:rsidRPr="004867E7" w:rsidRDefault="003A0A7D" w:rsidP="00462014">
      <w:pPr>
        <w:pStyle w:val="a6"/>
        <w:shd w:val="clear" w:color="auto" w:fill="FFFFFF"/>
        <w:spacing w:after="0" w:line="240" w:lineRule="auto"/>
        <w:ind w:left="0" w:firstLine="539"/>
        <w:jc w:val="both"/>
      </w:pPr>
      <w:r w:rsidRPr="004867E7">
        <w:t>7.4</w:t>
      </w:r>
      <w:r w:rsidR="00462014" w:rsidRPr="004867E7">
        <w:t>.</w:t>
      </w:r>
      <w:r w:rsidRPr="004867E7">
        <w:t xml:space="preserve"> </w:t>
      </w:r>
      <w:r w:rsidR="0071468C" w:rsidRPr="004867E7">
        <w:t xml:space="preserve">Подрядчик производит ликвидацию рабочей зоны, уборку и вывоз мусора, уборку материалов после окончания работ собственными силами и за счет собственных средств. </w:t>
      </w:r>
    </w:p>
    <w:p w:rsidR="003A0A7D" w:rsidRPr="004867E7" w:rsidRDefault="003A0A7D" w:rsidP="003A0A7D">
      <w:pPr>
        <w:widowControl w:val="0"/>
        <w:suppressLineNumbers/>
        <w:suppressAutoHyphens/>
        <w:spacing w:after="0"/>
        <w:ind w:firstLine="539"/>
        <w:rPr>
          <w:rFonts w:eastAsia="SimSun"/>
          <w:b/>
          <w:iCs/>
          <w:color w:val="000000"/>
          <w:kern w:val="2"/>
          <w:lang w:eastAsia="zh-CN" w:bidi="hi-IN"/>
        </w:rPr>
      </w:pPr>
      <w:r w:rsidRPr="004867E7">
        <w:rPr>
          <w:rFonts w:eastAsia="SimSun"/>
          <w:b/>
          <w:iCs/>
          <w:color w:val="000000"/>
          <w:kern w:val="2"/>
          <w:lang w:eastAsia="zh-CN" w:bidi="hi-IN"/>
        </w:rPr>
        <w:t>8. Требования к техническим характеристикам, функциональным характеристикам (потребительским свойствам):</w:t>
      </w:r>
    </w:p>
    <w:p w:rsidR="003A0A7D" w:rsidRPr="004867E7" w:rsidRDefault="003A0A7D" w:rsidP="003A0A7D">
      <w:pPr>
        <w:widowControl w:val="0"/>
        <w:suppressLineNumbers/>
        <w:suppressAutoHyphens/>
        <w:spacing w:after="0"/>
        <w:ind w:firstLine="539"/>
        <w:rPr>
          <w:rFonts w:eastAsia="SimSun"/>
          <w:iCs/>
          <w:color w:val="000000"/>
          <w:kern w:val="2"/>
          <w:lang w:eastAsia="zh-CN" w:bidi="hi-IN"/>
        </w:rPr>
      </w:pPr>
      <w:r w:rsidRPr="004867E7">
        <w:rPr>
          <w:rFonts w:eastAsia="SimSun"/>
          <w:iCs/>
          <w:color w:val="000000"/>
          <w:kern w:val="2"/>
          <w:lang w:eastAsia="zh-CN" w:bidi="hi-IN"/>
        </w:rPr>
        <w:t>8.1</w:t>
      </w:r>
      <w:r w:rsidR="00462014" w:rsidRPr="004867E7">
        <w:rPr>
          <w:rFonts w:eastAsia="SimSun"/>
          <w:iCs/>
          <w:color w:val="000000"/>
          <w:kern w:val="2"/>
          <w:lang w:eastAsia="zh-CN" w:bidi="hi-IN"/>
        </w:rPr>
        <w:t>.</w:t>
      </w:r>
      <w:r w:rsidRPr="004867E7">
        <w:rPr>
          <w:rFonts w:eastAsia="SimSun"/>
          <w:iCs/>
          <w:color w:val="000000"/>
          <w:kern w:val="2"/>
          <w:lang w:eastAsia="zh-CN" w:bidi="hi-IN"/>
        </w:rPr>
        <w:t xml:space="preserve"> Товар должен быть новым, не бывшим в эксплуатации, не восстановленным, не должен иметь дефектов, связанных с материалами или работой по их изготовлению.</w:t>
      </w:r>
    </w:p>
    <w:p w:rsidR="003A0A7D" w:rsidRPr="004867E7" w:rsidRDefault="003A0A7D" w:rsidP="003A0A7D">
      <w:pPr>
        <w:widowControl w:val="0"/>
        <w:suppressLineNumbers/>
        <w:suppressAutoHyphens/>
        <w:spacing w:after="0"/>
        <w:ind w:firstLine="539"/>
        <w:rPr>
          <w:rFonts w:eastAsia="SimSun"/>
          <w:iCs/>
          <w:color w:val="000000"/>
          <w:kern w:val="2"/>
          <w:lang w:eastAsia="zh-CN" w:bidi="hi-IN"/>
        </w:rPr>
      </w:pPr>
      <w:r w:rsidRPr="004867E7">
        <w:rPr>
          <w:rFonts w:eastAsia="SimSun"/>
          <w:iCs/>
          <w:color w:val="000000"/>
          <w:kern w:val="2"/>
          <w:lang w:eastAsia="zh-CN" w:bidi="hi-IN"/>
        </w:rPr>
        <w:t>8.2</w:t>
      </w:r>
      <w:r w:rsidR="00462014" w:rsidRPr="004867E7">
        <w:rPr>
          <w:rFonts w:eastAsia="SimSun"/>
          <w:iCs/>
          <w:color w:val="000000"/>
          <w:kern w:val="2"/>
          <w:lang w:eastAsia="zh-CN" w:bidi="hi-IN"/>
        </w:rPr>
        <w:t>.</w:t>
      </w:r>
      <w:r w:rsidRPr="004867E7">
        <w:rPr>
          <w:rFonts w:eastAsia="SimSun"/>
          <w:iCs/>
          <w:color w:val="000000"/>
          <w:kern w:val="2"/>
          <w:lang w:eastAsia="zh-CN" w:bidi="hi-IN"/>
        </w:rPr>
        <w:t xml:space="preserve"> Все товары должны быть изготовлены не ранее 20</w:t>
      </w:r>
      <w:r w:rsidR="00462014" w:rsidRPr="004867E7">
        <w:rPr>
          <w:rFonts w:eastAsia="SimSun"/>
          <w:iCs/>
          <w:color w:val="000000"/>
          <w:kern w:val="2"/>
          <w:lang w:eastAsia="zh-CN" w:bidi="hi-IN"/>
        </w:rPr>
        <w:t xml:space="preserve">24 </w:t>
      </w:r>
      <w:r w:rsidRPr="004867E7">
        <w:rPr>
          <w:rFonts w:eastAsia="SimSun"/>
          <w:iCs/>
          <w:color w:val="000000"/>
          <w:kern w:val="2"/>
          <w:lang w:eastAsia="zh-CN" w:bidi="hi-IN"/>
        </w:rPr>
        <w:t>года.</w:t>
      </w:r>
    </w:p>
    <w:p w:rsidR="003A0A7D" w:rsidRPr="004867E7" w:rsidRDefault="003A0A7D" w:rsidP="003A0A7D">
      <w:pPr>
        <w:widowControl w:val="0"/>
        <w:suppressLineNumbers/>
        <w:suppressAutoHyphens/>
        <w:spacing w:after="0"/>
        <w:ind w:firstLine="539"/>
        <w:rPr>
          <w:rFonts w:eastAsia="SimSun"/>
          <w:iCs/>
          <w:color w:val="000000"/>
          <w:kern w:val="2"/>
          <w:lang w:eastAsia="zh-CN" w:bidi="hi-IN"/>
        </w:rPr>
      </w:pPr>
      <w:r w:rsidRPr="004867E7">
        <w:rPr>
          <w:rFonts w:eastAsia="SimSun"/>
          <w:iCs/>
          <w:color w:val="000000"/>
          <w:kern w:val="2"/>
          <w:lang w:eastAsia="zh-CN" w:bidi="hi-IN"/>
        </w:rPr>
        <w:t>8.3</w:t>
      </w:r>
      <w:r w:rsidR="00462014" w:rsidRPr="004867E7">
        <w:rPr>
          <w:rFonts w:eastAsia="SimSun"/>
          <w:iCs/>
          <w:color w:val="000000"/>
          <w:kern w:val="2"/>
          <w:lang w:eastAsia="zh-CN" w:bidi="hi-IN"/>
        </w:rPr>
        <w:t>.</w:t>
      </w:r>
      <w:r w:rsidRPr="004867E7">
        <w:rPr>
          <w:rFonts w:eastAsia="SimSun"/>
          <w:iCs/>
          <w:color w:val="000000"/>
          <w:kern w:val="2"/>
          <w:lang w:eastAsia="zh-CN" w:bidi="hi-IN"/>
        </w:rPr>
        <w:t xml:space="preserve"> Приёмка товаров проводится по количеству, качеству, комплектности и упаковке.</w:t>
      </w:r>
    </w:p>
    <w:p w:rsidR="003A0A7D" w:rsidRPr="004867E7" w:rsidRDefault="003A0A7D" w:rsidP="003A0A7D">
      <w:pPr>
        <w:widowControl w:val="0"/>
        <w:suppressLineNumbers/>
        <w:suppressAutoHyphens/>
        <w:spacing w:after="0"/>
        <w:ind w:firstLine="539"/>
        <w:rPr>
          <w:rFonts w:eastAsia="SimSun"/>
          <w:iCs/>
          <w:color w:val="000000"/>
          <w:kern w:val="2"/>
          <w:lang w:eastAsia="zh-CN" w:bidi="hi-IN"/>
        </w:rPr>
      </w:pPr>
      <w:r w:rsidRPr="004867E7">
        <w:rPr>
          <w:rFonts w:eastAsia="SimSun"/>
          <w:iCs/>
          <w:color w:val="000000"/>
          <w:kern w:val="2"/>
          <w:lang w:eastAsia="zh-CN" w:bidi="hi-IN"/>
        </w:rPr>
        <w:t>8.4</w:t>
      </w:r>
      <w:r w:rsidR="00462014" w:rsidRPr="004867E7">
        <w:rPr>
          <w:rFonts w:eastAsia="SimSun"/>
          <w:iCs/>
          <w:color w:val="000000"/>
          <w:kern w:val="2"/>
          <w:lang w:eastAsia="zh-CN" w:bidi="hi-IN"/>
        </w:rPr>
        <w:t>.</w:t>
      </w:r>
      <w:r w:rsidRPr="004867E7">
        <w:rPr>
          <w:rFonts w:eastAsia="SimSun"/>
          <w:iCs/>
          <w:color w:val="000000"/>
          <w:kern w:val="2"/>
          <w:lang w:eastAsia="zh-CN" w:bidi="hi-IN"/>
        </w:rPr>
        <w:t xml:space="preserve"> Качество поставляемого товара должно соответствовать предусмотренным по нему стандартам, ТУ завода-производителя.</w:t>
      </w:r>
    </w:p>
    <w:p w:rsidR="003A0A7D" w:rsidRPr="004867E7" w:rsidRDefault="003A0A7D" w:rsidP="003A0A7D">
      <w:pPr>
        <w:widowControl w:val="0"/>
        <w:suppressLineNumbers/>
        <w:suppressAutoHyphens/>
        <w:spacing w:after="0"/>
        <w:ind w:firstLine="539"/>
        <w:rPr>
          <w:rFonts w:eastAsia="SimSun"/>
          <w:iCs/>
          <w:color w:val="000000"/>
          <w:kern w:val="2"/>
          <w:lang w:eastAsia="zh-CN" w:bidi="hi-IN"/>
        </w:rPr>
      </w:pPr>
      <w:r w:rsidRPr="004867E7">
        <w:rPr>
          <w:rFonts w:eastAsia="SimSun"/>
          <w:iCs/>
          <w:color w:val="000000"/>
          <w:kern w:val="2"/>
          <w:lang w:eastAsia="zh-CN" w:bidi="hi-IN"/>
        </w:rPr>
        <w:t>8.5</w:t>
      </w:r>
      <w:r w:rsidR="00462014" w:rsidRPr="004867E7">
        <w:rPr>
          <w:rFonts w:eastAsia="SimSun"/>
          <w:iCs/>
          <w:color w:val="000000"/>
          <w:kern w:val="2"/>
          <w:lang w:eastAsia="zh-CN" w:bidi="hi-IN"/>
        </w:rPr>
        <w:t>.</w:t>
      </w:r>
      <w:r w:rsidRPr="004867E7">
        <w:rPr>
          <w:rFonts w:eastAsia="SimSun"/>
          <w:iCs/>
          <w:color w:val="000000"/>
          <w:kern w:val="2"/>
          <w:lang w:eastAsia="zh-CN" w:bidi="hi-IN"/>
        </w:rPr>
        <w:t xml:space="preserve"> При поставке товара должны прилагаться все необходимые документы: паспорт, гарантийный талон, сертификат соответствия товара требованиям технических регламентов, положениям стандартов, сводов правил, установленных для данного вида товара, инструкция по эксплуатации, свидетельство о поверке.</w:t>
      </w:r>
    </w:p>
    <w:p w:rsidR="003A0A7D" w:rsidRPr="004867E7" w:rsidRDefault="003A0A7D" w:rsidP="003A0A7D">
      <w:pPr>
        <w:widowControl w:val="0"/>
        <w:suppressLineNumbers/>
        <w:suppressAutoHyphens/>
        <w:spacing w:after="0"/>
        <w:ind w:firstLine="539"/>
        <w:rPr>
          <w:rFonts w:eastAsia="SimSun"/>
          <w:b/>
          <w:iCs/>
          <w:color w:val="000000"/>
          <w:kern w:val="2"/>
          <w:lang w:eastAsia="zh-CN" w:bidi="hi-IN"/>
        </w:rPr>
      </w:pPr>
      <w:r w:rsidRPr="004867E7">
        <w:rPr>
          <w:rFonts w:eastAsia="SimSun"/>
          <w:b/>
          <w:iCs/>
          <w:color w:val="000000"/>
          <w:kern w:val="2"/>
          <w:lang w:eastAsia="zh-CN" w:bidi="hi-IN"/>
        </w:rPr>
        <w:t>9. Требования к упаковке Товара:</w:t>
      </w:r>
    </w:p>
    <w:p w:rsidR="003A0A7D" w:rsidRPr="004867E7" w:rsidRDefault="003A0A7D" w:rsidP="003A0A7D">
      <w:pPr>
        <w:widowControl w:val="0"/>
        <w:suppressLineNumbers/>
        <w:suppressAutoHyphens/>
        <w:spacing w:after="0"/>
        <w:ind w:firstLine="539"/>
        <w:rPr>
          <w:rFonts w:eastAsia="SimSun"/>
          <w:iCs/>
          <w:color w:val="000000"/>
          <w:kern w:val="2"/>
          <w:lang w:eastAsia="zh-CN" w:bidi="hi-IN"/>
        </w:rPr>
      </w:pPr>
      <w:r w:rsidRPr="004867E7">
        <w:rPr>
          <w:rFonts w:eastAsia="SimSun"/>
          <w:iCs/>
          <w:color w:val="000000"/>
          <w:kern w:val="2"/>
          <w:lang w:eastAsia="zh-CN" w:bidi="hi-IN"/>
        </w:rPr>
        <w:t>Упаковка поставляемых товаров должна обеспечивать сохранность при транспортировке и хранении. Упаковка должна быть завода-производителя, без повреждений и нарушений целостности.</w:t>
      </w:r>
    </w:p>
    <w:p w:rsidR="004867E7" w:rsidRPr="004867E7" w:rsidRDefault="004867E7" w:rsidP="003A0A7D">
      <w:pPr>
        <w:pStyle w:val="a6"/>
        <w:shd w:val="clear" w:color="auto" w:fill="FFFFFF"/>
        <w:spacing w:after="0"/>
        <w:ind w:left="0" w:firstLine="567"/>
        <w:jc w:val="both"/>
        <w:rPr>
          <w:color w:val="C00000"/>
        </w:rPr>
      </w:pPr>
    </w:p>
    <w:tbl>
      <w:tblPr>
        <w:tblW w:w="10139" w:type="dxa"/>
        <w:tblLook w:val="01E0" w:firstRow="1" w:lastRow="1" w:firstColumn="1" w:lastColumn="1" w:noHBand="0" w:noVBand="0"/>
      </w:tblPr>
      <w:tblGrid>
        <w:gridCol w:w="5225"/>
        <w:gridCol w:w="4914"/>
      </w:tblGrid>
      <w:tr w:rsidR="009F18A9" w:rsidRPr="004867E7" w:rsidTr="004867E7">
        <w:trPr>
          <w:trHeight w:val="80"/>
        </w:trPr>
        <w:tc>
          <w:tcPr>
            <w:tcW w:w="5225" w:type="dxa"/>
          </w:tcPr>
          <w:p w:rsidR="009F18A9" w:rsidRPr="004867E7" w:rsidRDefault="009F18A9" w:rsidP="009F18A9">
            <w:pPr>
              <w:autoSpaceDE w:val="0"/>
              <w:autoSpaceDN w:val="0"/>
              <w:adjustRightInd w:val="0"/>
              <w:spacing w:after="0" w:line="276" w:lineRule="auto"/>
              <w:rPr>
                <w:b/>
                <w:bCs/>
                <w:iCs/>
                <w:lang w:eastAsia="en-US"/>
              </w:rPr>
            </w:pPr>
            <w:r w:rsidRPr="004867E7">
              <w:rPr>
                <w:b/>
                <w:bCs/>
                <w:iCs/>
                <w:lang w:eastAsia="en-US"/>
              </w:rPr>
              <w:t xml:space="preserve">Генеральный директор </w:t>
            </w:r>
          </w:p>
          <w:p w:rsidR="009F18A9" w:rsidRPr="004867E7" w:rsidRDefault="009F18A9" w:rsidP="009F18A9">
            <w:pPr>
              <w:autoSpaceDE w:val="0"/>
              <w:adjustRightInd w:val="0"/>
              <w:spacing w:after="0" w:line="276" w:lineRule="auto"/>
              <w:jc w:val="left"/>
              <w:rPr>
                <w:b/>
                <w:bCs/>
                <w:iCs/>
                <w:lang w:eastAsia="ar-SA"/>
              </w:rPr>
            </w:pPr>
            <w:r w:rsidRPr="004867E7">
              <w:rPr>
                <w:b/>
                <w:bCs/>
                <w:iCs/>
                <w:lang w:eastAsia="ar-SA"/>
              </w:rPr>
              <w:t>АО «ЗПП»</w:t>
            </w:r>
          </w:p>
          <w:p w:rsidR="009F18A9" w:rsidRPr="004867E7" w:rsidRDefault="009F18A9" w:rsidP="009F18A9">
            <w:pPr>
              <w:autoSpaceDE w:val="0"/>
              <w:autoSpaceDN w:val="0"/>
              <w:adjustRightInd w:val="0"/>
              <w:spacing w:after="0" w:line="276" w:lineRule="auto"/>
              <w:rPr>
                <w:b/>
                <w:bCs/>
                <w:iCs/>
                <w:lang w:eastAsia="en-US"/>
              </w:rPr>
            </w:pPr>
          </w:p>
          <w:p w:rsidR="009F18A9" w:rsidRPr="004867E7" w:rsidRDefault="009F18A9" w:rsidP="009F18A9">
            <w:pPr>
              <w:autoSpaceDE w:val="0"/>
              <w:autoSpaceDN w:val="0"/>
              <w:adjustRightInd w:val="0"/>
              <w:spacing w:after="0" w:line="276" w:lineRule="auto"/>
              <w:rPr>
                <w:b/>
                <w:bCs/>
                <w:iCs/>
                <w:lang w:eastAsia="en-US"/>
              </w:rPr>
            </w:pPr>
          </w:p>
          <w:p w:rsidR="009F18A9" w:rsidRPr="004867E7" w:rsidRDefault="009F18A9" w:rsidP="009F18A9">
            <w:pPr>
              <w:autoSpaceDE w:val="0"/>
              <w:autoSpaceDN w:val="0"/>
              <w:adjustRightInd w:val="0"/>
              <w:spacing w:after="0" w:line="276" w:lineRule="auto"/>
              <w:rPr>
                <w:lang w:eastAsia="en-US"/>
              </w:rPr>
            </w:pPr>
            <w:r w:rsidRPr="004867E7">
              <w:rPr>
                <w:b/>
                <w:bCs/>
                <w:iCs/>
                <w:lang w:eastAsia="en-US"/>
              </w:rPr>
              <w:t xml:space="preserve">____________________ А.К. </w:t>
            </w:r>
            <w:proofErr w:type="spellStart"/>
            <w:r w:rsidRPr="004867E7">
              <w:rPr>
                <w:b/>
                <w:bCs/>
                <w:iCs/>
                <w:lang w:eastAsia="en-US"/>
              </w:rPr>
              <w:t>Нарбутт</w:t>
            </w:r>
            <w:proofErr w:type="spellEnd"/>
          </w:p>
        </w:tc>
        <w:tc>
          <w:tcPr>
            <w:tcW w:w="4914" w:type="dxa"/>
          </w:tcPr>
          <w:p w:rsidR="009F18A9" w:rsidRPr="004867E7" w:rsidRDefault="009F18A9" w:rsidP="009F18A9">
            <w:pPr>
              <w:adjustRightInd w:val="0"/>
              <w:spacing w:after="0" w:line="276" w:lineRule="auto"/>
              <w:rPr>
                <w:b/>
                <w:bCs/>
                <w:iCs/>
                <w:lang w:eastAsia="en-US"/>
              </w:rPr>
            </w:pPr>
          </w:p>
          <w:p w:rsidR="009F18A9" w:rsidRPr="004867E7" w:rsidRDefault="009F18A9" w:rsidP="009F18A9">
            <w:pPr>
              <w:adjustRightInd w:val="0"/>
              <w:spacing w:after="0" w:line="276" w:lineRule="auto"/>
              <w:rPr>
                <w:b/>
                <w:bCs/>
                <w:iCs/>
                <w:lang w:eastAsia="en-US"/>
              </w:rPr>
            </w:pPr>
          </w:p>
          <w:p w:rsidR="009F18A9" w:rsidRPr="004867E7" w:rsidRDefault="009F18A9" w:rsidP="009F18A9">
            <w:pPr>
              <w:adjustRightInd w:val="0"/>
              <w:spacing w:after="0" w:line="276" w:lineRule="auto"/>
              <w:rPr>
                <w:b/>
                <w:bCs/>
                <w:iCs/>
                <w:lang w:eastAsia="en-US"/>
              </w:rPr>
            </w:pPr>
          </w:p>
          <w:p w:rsidR="009F18A9" w:rsidRPr="004867E7" w:rsidRDefault="009F18A9" w:rsidP="009F18A9">
            <w:pPr>
              <w:adjustRightInd w:val="0"/>
              <w:spacing w:after="0" w:line="276" w:lineRule="auto"/>
              <w:rPr>
                <w:b/>
                <w:bCs/>
                <w:iCs/>
                <w:lang w:eastAsia="en-US"/>
              </w:rPr>
            </w:pPr>
          </w:p>
          <w:p w:rsidR="009F18A9" w:rsidRPr="004867E7" w:rsidRDefault="009F18A9" w:rsidP="009F18A9">
            <w:pPr>
              <w:autoSpaceDE w:val="0"/>
              <w:autoSpaceDN w:val="0"/>
              <w:adjustRightInd w:val="0"/>
              <w:spacing w:after="0" w:line="276" w:lineRule="auto"/>
              <w:rPr>
                <w:b/>
                <w:bCs/>
                <w:iCs/>
                <w:lang w:eastAsia="en-US"/>
              </w:rPr>
            </w:pPr>
            <w:r w:rsidRPr="004867E7">
              <w:rPr>
                <w:b/>
                <w:bCs/>
                <w:iCs/>
                <w:lang w:eastAsia="en-US"/>
              </w:rPr>
              <w:t xml:space="preserve">___________________ </w:t>
            </w:r>
          </w:p>
        </w:tc>
      </w:tr>
    </w:tbl>
    <w:p w:rsidR="00696781" w:rsidRDefault="00696781" w:rsidP="00A86B59">
      <w:pPr>
        <w:spacing w:after="0" w:line="276" w:lineRule="auto"/>
        <w:rPr>
          <w:b/>
          <w:bCs/>
        </w:rPr>
      </w:pPr>
    </w:p>
    <w:p w:rsidR="004867E7" w:rsidRDefault="004867E7" w:rsidP="00A86B59">
      <w:pPr>
        <w:spacing w:after="0" w:line="276" w:lineRule="auto"/>
        <w:rPr>
          <w:b/>
          <w:bCs/>
        </w:rPr>
      </w:pPr>
    </w:p>
    <w:p w:rsidR="004867E7" w:rsidRDefault="004867E7" w:rsidP="00A86B59">
      <w:pPr>
        <w:spacing w:after="0" w:line="276" w:lineRule="auto"/>
        <w:rPr>
          <w:b/>
          <w:bCs/>
        </w:rPr>
      </w:pPr>
    </w:p>
    <w:p w:rsidR="004867E7" w:rsidRDefault="004867E7" w:rsidP="00A86B59">
      <w:pPr>
        <w:spacing w:after="0" w:line="276" w:lineRule="auto"/>
        <w:rPr>
          <w:b/>
          <w:bCs/>
        </w:rPr>
      </w:pPr>
    </w:p>
    <w:p w:rsidR="004867E7" w:rsidRDefault="004867E7" w:rsidP="00A86B59">
      <w:pPr>
        <w:spacing w:after="0" w:line="276" w:lineRule="auto"/>
        <w:rPr>
          <w:b/>
          <w:bCs/>
        </w:rPr>
      </w:pPr>
    </w:p>
    <w:p w:rsidR="004867E7" w:rsidRDefault="004867E7" w:rsidP="00A86B59">
      <w:pPr>
        <w:spacing w:after="0" w:line="276" w:lineRule="auto"/>
        <w:rPr>
          <w:b/>
          <w:bCs/>
        </w:rPr>
      </w:pPr>
    </w:p>
    <w:p w:rsidR="004867E7" w:rsidRDefault="004867E7" w:rsidP="00A86B59">
      <w:pPr>
        <w:spacing w:after="0" w:line="276" w:lineRule="auto"/>
        <w:rPr>
          <w:b/>
          <w:bCs/>
        </w:rPr>
      </w:pPr>
    </w:p>
    <w:p w:rsidR="004867E7" w:rsidRDefault="004867E7" w:rsidP="00A86B59">
      <w:pPr>
        <w:spacing w:after="0" w:line="276" w:lineRule="auto"/>
        <w:rPr>
          <w:b/>
          <w:bCs/>
        </w:rPr>
      </w:pPr>
    </w:p>
    <w:p w:rsidR="004867E7" w:rsidRDefault="004867E7" w:rsidP="00A86B59">
      <w:pPr>
        <w:spacing w:after="0" w:line="276" w:lineRule="auto"/>
        <w:rPr>
          <w:b/>
          <w:bCs/>
        </w:rPr>
      </w:pPr>
    </w:p>
    <w:p w:rsidR="004867E7" w:rsidRDefault="004867E7" w:rsidP="00A86B59">
      <w:pPr>
        <w:spacing w:after="0" w:line="276" w:lineRule="auto"/>
        <w:rPr>
          <w:b/>
          <w:bCs/>
        </w:rPr>
      </w:pPr>
    </w:p>
    <w:p w:rsidR="004867E7" w:rsidRDefault="004867E7" w:rsidP="00A86B59">
      <w:pPr>
        <w:spacing w:after="0" w:line="276" w:lineRule="auto"/>
        <w:rPr>
          <w:b/>
          <w:bCs/>
        </w:rPr>
      </w:pPr>
    </w:p>
    <w:p w:rsidR="004867E7" w:rsidRDefault="004867E7" w:rsidP="00A86B59">
      <w:pPr>
        <w:spacing w:after="0" w:line="276" w:lineRule="auto"/>
        <w:rPr>
          <w:b/>
          <w:bCs/>
        </w:rPr>
      </w:pPr>
    </w:p>
    <w:p w:rsidR="004867E7" w:rsidRDefault="004867E7" w:rsidP="00A86B59">
      <w:pPr>
        <w:spacing w:after="0" w:line="276" w:lineRule="auto"/>
        <w:rPr>
          <w:b/>
          <w:bCs/>
        </w:rPr>
      </w:pPr>
    </w:p>
    <w:p w:rsidR="004867E7" w:rsidRDefault="004867E7" w:rsidP="00A86B59">
      <w:pPr>
        <w:spacing w:after="0" w:line="276" w:lineRule="auto"/>
        <w:rPr>
          <w:b/>
          <w:bCs/>
        </w:rPr>
      </w:pPr>
    </w:p>
    <w:p w:rsidR="004867E7" w:rsidRDefault="004867E7" w:rsidP="00A86B59">
      <w:pPr>
        <w:spacing w:after="0" w:line="276" w:lineRule="auto"/>
        <w:rPr>
          <w:b/>
          <w:bCs/>
        </w:rPr>
      </w:pPr>
    </w:p>
    <w:p w:rsidR="004867E7" w:rsidRDefault="004867E7" w:rsidP="00A86B59">
      <w:pPr>
        <w:spacing w:after="0" w:line="276" w:lineRule="auto"/>
        <w:rPr>
          <w:b/>
          <w:bCs/>
        </w:rPr>
      </w:pPr>
    </w:p>
    <w:p w:rsidR="004867E7" w:rsidRDefault="004867E7" w:rsidP="00A86B59">
      <w:pPr>
        <w:spacing w:after="0" w:line="276" w:lineRule="auto"/>
        <w:rPr>
          <w:b/>
          <w:bCs/>
        </w:rPr>
      </w:pPr>
    </w:p>
    <w:p w:rsidR="004867E7" w:rsidRDefault="004867E7" w:rsidP="00A86B59">
      <w:pPr>
        <w:spacing w:after="0" w:line="276" w:lineRule="auto"/>
        <w:rPr>
          <w:b/>
          <w:bCs/>
        </w:rPr>
      </w:pPr>
    </w:p>
    <w:p w:rsidR="004867E7" w:rsidRDefault="004867E7" w:rsidP="00A86B59">
      <w:pPr>
        <w:spacing w:after="0" w:line="276" w:lineRule="auto"/>
        <w:rPr>
          <w:b/>
          <w:bCs/>
        </w:rPr>
      </w:pPr>
    </w:p>
    <w:p w:rsidR="004867E7" w:rsidRDefault="004867E7" w:rsidP="00A86B59">
      <w:pPr>
        <w:spacing w:after="0" w:line="276" w:lineRule="auto"/>
        <w:rPr>
          <w:b/>
          <w:bCs/>
        </w:rPr>
      </w:pPr>
    </w:p>
    <w:p w:rsidR="004867E7" w:rsidRDefault="004867E7" w:rsidP="00A86B59">
      <w:pPr>
        <w:spacing w:after="0" w:line="276" w:lineRule="auto"/>
        <w:rPr>
          <w:b/>
          <w:bCs/>
        </w:rPr>
      </w:pPr>
    </w:p>
    <w:p w:rsidR="004867E7" w:rsidRDefault="004867E7" w:rsidP="00A86B59">
      <w:pPr>
        <w:spacing w:after="0" w:line="276" w:lineRule="auto"/>
        <w:rPr>
          <w:b/>
          <w:bCs/>
        </w:rPr>
      </w:pPr>
    </w:p>
    <w:p w:rsidR="004867E7" w:rsidRDefault="004867E7" w:rsidP="00A86B59">
      <w:pPr>
        <w:spacing w:after="0" w:line="276" w:lineRule="auto"/>
        <w:rPr>
          <w:b/>
          <w:bCs/>
        </w:rPr>
      </w:pPr>
    </w:p>
    <w:p w:rsidR="004867E7" w:rsidRDefault="004867E7" w:rsidP="00A86B59">
      <w:pPr>
        <w:spacing w:after="0" w:line="276" w:lineRule="auto"/>
        <w:rPr>
          <w:b/>
          <w:bCs/>
        </w:rPr>
      </w:pPr>
    </w:p>
    <w:p w:rsidR="004867E7" w:rsidRDefault="004867E7" w:rsidP="00A86B59">
      <w:pPr>
        <w:spacing w:after="0" w:line="276" w:lineRule="auto"/>
        <w:rPr>
          <w:b/>
          <w:bCs/>
        </w:rPr>
      </w:pPr>
    </w:p>
    <w:p w:rsidR="004867E7" w:rsidRDefault="004867E7" w:rsidP="00A86B59">
      <w:pPr>
        <w:spacing w:after="0" w:line="276" w:lineRule="auto"/>
        <w:rPr>
          <w:b/>
          <w:bCs/>
        </w:rPr>
      </w:pPr>
    </w:p>
    <w:p w:rsidR="004867E7" w:rsidRDefault="004867E7" w:rsidP="00A86B59">
      <w:pPr>
        <w:spacing w:after="0" w:line="276" w:lineRule="auto"/>
        <w:rPr>
          <w:b/>
          <w:bCs/>
        </w:rPr>
      </w:pPr>
    </w:p>
    <w:p w:rsidR="004867E7" w:rsidRDefault="004867E7" w:rsidP="00A86B59">
      <w:pPr>
        <w:spacing w:after="0" w:line="276" w:lineRule="auto"/>
        <w:rPr>
          <w:b/>
          <w:bCs/>
        </w:rPr>
      </w:pPr>
    </w:p>
    <w:p w:rsidR="004867E7" w:rsidRDefault="004867E7" w:rsidP="00A86B59">
      <w:pPr>
        <w:spacing w:after="0" w:line="276" w:lineRule="auto"/>
        <w:rPr>
          <w:b/>
          <w:bCs/>
        </w:rPr>
      </w:pPr>
    </w:p>
    <w:p w:rsidR="004867E7" w:rsidRDefault="004867E7" w:rsidP="00A86B59">
      <w:pPr>
        <w:spacing w:after="0" w:line="276" w:lineRule="auto"/>
        <w:rPr>
          <w:b/>
          <w:bCs/>
        </w:rPr>
      </w:pPr>
    </w:p>
    <w:p w:rsidR="004867E7" w:rsidRDefault="004867E7" w:rsidP="00A86B59">
      <w:pPr>
        <w:spacing w:after="0" w:line="276" w:lineRule="auto"/>
        <w:rPr>
          <w:b/>
          <w:bCs/>
        </w:rPr>
      </w:pPr>
    </w:p>
    <w:p w:rsidR="004867E7" w:rsidRDefault="004867E7" w:rsidP="00A86B59">
      <w:pPr>
        <w:spacing w:after="0" w:line="276" w:lineRule="auto"/>
        <w:rPr>
          <w:b/>
          <w:bCs/>
        </w:rPr>
      </w:pPr>
    </w:p>
    <w:p w:rsidR="004867E7" w:rsidRDefault="004867E7" w:rsidP="00A86B59">
      <w:pPr>
        <w:spacing w:after="0" w:line="276" w:lineRule="auto"/>
        <w:rPr>
          <w:b/>
          <w:bCs/>
        </w:rPr>
      </w:pPr>
    </w:p>
    <w:p w:rsidR="004867E7" w:rsidRDefault="004867E7" w:rsidP="00A86B59">
      <w:pPr>
        <w:spacing w:after="0" w:line="276" w:lineRule="auto"/>
        <w:rPr>
          <w:b/>
          <w:bCs/>
        </w:rPr>
      </w:pPr>
    </w:p>
    <w:p w:rsidR="004867E7" w:rsidRDefault="004867E7" w:rsidP="00A86B59">
      <w:pPr>
        <w:spacing w:after="0" w:line="276" w:lineRule="auto"/>
        <w:rPr>
          <w:b/>
          <w:bCs/>
        </w:rPr>
      </w:pPr>
    </w:p>
    <w:p w:rsidR="004867E7" w:rsidRDefault="004867E7" w:rsidP="00A86B59">
      <w:pPr>
        <w:spacing w:after="0" w:line="276" w:lineRule="auto"/>
        <w:rPr>
          <w:b/>
          <w:bCs/>
        </w:rPr>
      </w:pPr>
    </w:p>
    <w:p w:rsidR="00874467" w:rsidRDefault="00874467" w:rsidP="00A86B59">
      <w:pPr>
        <w:spacing w:after="0" w:line="276" w:lineRule="auto"/>
        <w:rPr>
          <w:b/>
          <w:bCs/>
        </w:rPr>
      </w:pPr>
    </w:p>
    <w:p w:rsidR="00874467" w:rsidRDefault="00874467" w:rsidP="00A86B59">
      <w:pPr>
        <w:spacing w:after="0" w:line="276" w:lineRule="auto"/>
        <w:rPr>
          <w:b/>
          <w:bCs/>
        </w:rPr>
      </w:pPr>
    </w:p>
    <w:p w:rsidR="00874467" w:rsidRDefault="00874467" w:rsidP="00A86B59">
      <w:pPr>
        <w:spacing w:after="0" w:line="276" w:lineRule="auto"/>
        <w:rPr>
          <w:b/>
          <w:bCs/>
        </w:rPr>
      </w:pPr>
    </w:p>
    <w:p w:rsidR="00874467" w:rsidRDefault="00874467" w:rsidP="00A86B59">
      <w:pPr>
        <w:spacing w:after="0" w:line="276" w:lineRule="auto"/>
        <w:rPr>
          <w:b/>
          <w:bCs/>
        </w:rPr>
      </w:pPr>
    </w:p>
    <w:p w:rsidR="00874467" w:rsidRDefault="00874467" w:rsidP="00A86B59">
      <w:pPr>
        <w:spacing w:after="0" w:line="276" w:lineRule="auto"/>
        <w:rPr>
          <w:b/>
          <w:bCs/>
        </w:rPr>
      </w:pPr>
    </w:p>
    <w:p w:rsidR="00874467" w:rsidRDefault="00874467" w:rsidP="00A86B59">
      <w:pPr>
        <w:spacing w:after="0" w:line="276" w:lineRule="auto"/>
        <w:rPr>
          <w:b/>
          <w:bCs/>
        </w:rPr>
      </w:pPr>
    </w:p>
    <w:p w:rsidR="00874467" w:rsidRDefault="00874467" w:rsidP="00A86B59">
      <w:pPr>
        <w:spacing w:after="0" w:line="276" w:lineRule="auto"/>
        <w:rPr>
          <w:b/>
          <w:bCs/>
        </w:rPr>
      </w:pPr>
    </w:p>
    <w:p w:rsidR="00874467" w:rsidRDefault="00874467" w:rsidP="00A86B59">
      <w:pPr>
        <w:spacing w:after="0" w:line="276" w:lineRule="auto"/>
        <w:rPr>
          <w:b/>
          <w:bCs/>
        </w:rPr>
      </w:pPr>
    </w:p>
    <w:p w:rsidR="00874467" w:rsidRDefault="00874467" w:rsidP="00A86B59">
      <w:pPr>
        <w:spacing w:after="0" w:line="276" w:lineRule="auto"/>
        <w:rPr>
          <w:b/>
          <w:bCs/>
        </w:rPr>
      </w:pPr>
    </w:p>
    <w:p w:rsidR="00874467" w:rsidRDefault="00874467" w:rsidP="00A86B59">
      <w:pPr>
        <w:spacing w:after="0" w:line="276" w:lineRule="auto"/>
        <w:rPr>
          <w:b/>
          <w:bCs/>
        </w:rPr>
      </w:pPr>
    </w:p>
    <w:p w:rsidR="00874467" w:rsidRDefault="00874467" w:rsidP="00A86B59">
      <w:pPr>
        <w:spacing w:after="0" w:line="276" w:lineRule="auto"/>
        <w:rPr>
          <w:b/>
          <w:bCs/>
        </w:rPr>
      </w:pPr>
    </w:p>
    <w:p w:rsidR="00874467" w:rsidRDefault="00874467" w:rsidP="00A86B59">
      <w:pPr>
        <w:spacing w:after="0" w:line="276" w:lineRule="auto"/>
        <w:rPr>
          <w:b/>
          <w:bCs/>
        </w:rPr>
      </w:pPr>
    </w:p>
    <w:p w:rsidR="004867E7" w:rsidRDefault="004867E7" w:rsidP="00A86B59">
      <w:pPr>
        <w:spacing w:after="0" w:line="276" w:lineRule="auto"/>
        <w:rPr>
          <w:b/>
          <w:bCs/>
        </w:rPr>
      </w:pPr>
    </w:p>
    <w:p w:rsidR="004867E7" w:rsidRDefault="004867E7" w:rsidP="00A86B59">
      <w:pPr>
        <w:spacing w:after="0" w:line="276" w:lineRule="auto"/>
        <w:rPr>
          <w:b/>
          <w:bCs/>
        </w:rPr>
      </w:pPr>
    </w:p>
    <w:p w:rsidR="004867E7" w:rsidRDefault="004867E7" w:rsidP="00A86B59">
      <w:pPr>
        <w:spacing w:after="0" w:line="276" w:lineRule="auto"/>
        <w:rPr>
          <w:b/>
          <w:bCs/>
        </w:rPr>
      </w:pPr>
    </w:p>
    <w:p w:rsidR="004867E7" w:rsidRDefault="004867E7" w:rsidP="00A86B59">
      <w:pPr>
        <w:spacing w:after="0" w:line="276" w:lineRule="auto"/>
        <w:rPr>
          <w:b/>
          <w:bCs/>
        </w:rPr>
      </w:pPr>
    </w:p>
    <w:p w:rsidR="00696781" w:rsidRPr="00EA14F5" w:rsidRDefault="00696781" w:rsidP="00696781">
      <w:pPr>
        <w:suppressAutoHyphens/>
        <w:jc w:val="right"/>
        <w:rPr>
          <w:rFonts w:eastAsia="SimSun"/>
          <w:kern w:val="1"/>
          <w:lang w:eastAsia="zh-CN" w:bidi="hi-IN"/>
        </w:rPr>
      </w:pPr>
      <w:r w:rsidRPr="00EA14F5">
        <w:rPr>
          <w:rFonts w:eastAsia="SimSun"/>
          <w:kern w:val="1"/>
          <w:lang w:eastAsia="zh-CN" w:bidi="hi-IN"/>
        </w:rPr>
        <w:lastRenderedPageBreak/>
        <w:t xml:space="preserve">Приложение № </w:t>
      </w:r>
      <w:r>
        <w:rPr>
          <w:rFonts w:eastAsia="SimSun"/>
          <w:kern w:val="1"/>
          <w:lang w:eastAsia="zh-CN" w:bidi="hi-IN"/>
        </w:rPr>
        <w:t>2</w:t>
      </w:r>
      <w:r w:rsidRPr="00EA14F5">
        <w:rPr>
          <w:rFonts w:eastAsia="SimSun"/>
          <w:kern w:val="1"/>
          <w:lang w:eastAsia="zh-CN" w:bidi="hi-IN"/>
        </w:rPr>
        <w:t xml:space="preserve"> </w:t>
      </w:r>
    </w:p>
    <w:p w:rsidR="00696781" w:rsidRPr="00EA14F5" w:rsidRDefault="00696781" w:rsidP="00696781">
      <w:pPr>
        <w:suppressAutoHyphens/>
        <w:jc w:val="right"/>
        <w:rPr>
          <w:rFonts w:eastAsia="SimSun"/>
          <w:kern w:val="1"/>
          <w:lang w:eastAsia="zh-CN" w:bidi="hi-IN"/>
        </w:rPr>
      </w:pPr>
      <w:proofErr w:type="gramStart"/>
      <w:r w:rsidRPr="00EA14F5">
        <w:rPr>
          <w:rFonts w:eastAsia="SimSun"/>
          <w:kern w:val="1"/>
          <w:lang w:eastAsia="zh-CN" w:bidi="hi-IN"/>
        </w:rPr>
        <w:t>к</w:t>
      </w:r>
      <w:proofErr w:type="gramEnd"/>
      <w:r w:rsidRPr="00EA14F5">
        <w:rPr>
          <w:rFonts w:eastAsia="SimSun"/>
          <w:kern w:val="1"/>
          <w:lang w:eastAsia="zh-CN" w:bidi="hi-IN"/>
        </w:rPr>
        <w:t xml:space="preserve"> </w:t>
      </w:r>
      <w:r w:rsidR="00874467">
        <w:rPr>
          <w:rFonts w:eastAsia="SimSun"/>
          <w:kern w:val="1"/>
          <w:lang w:eastAsia="zh-CN" w:bidi="hi-IN"/>
        </w:rPr>
        <w:t>проекту д</w:t>
      </w:r>
      <w:r w:rsidRPr="00EA14F5">
        <w:rPr>
          <w:rFonts w:eastAsia="SimSun"/>
          <w:kern w:val="1"/>
          <w:lang w:eastAsia="zh-CN" w:bidi="hi-IN"/>
        </w:rPr>
        <w:t>оговор</w:t>
      </w:r>
      <w:r w:rsidR="00874467">
        <w:rPr>
          <w:rFonts w:eastAsia="SimSun"/>
          <w:kern w:val="1"/>
          <w:lang w:eastAsia="zh-CN" w:bidi="hi-IN"/>
        </w:rPr>
        <w:t>а</w:t>
      </w:r>
      <w:r w:rsidRPr="00EA14F5">
        <w:rPr>
          <w:rFonts w:eastAsia="SimSun"/>
          <w:kern w:val="1"/>
          <w:lang w:eastAsia="zh-CN" w:bidi="hi-IN"/>
        </w:rPr>
        <w:t xml:space="preserve"> на выполнение работ №____________ от «___» ___________ 20</w:t>
      </w:r>
      <w:r w:rsidR="00874467">
        <w:rPr>
          <w:rFonts w:eastAsia="SimSun"/>
          <w:kern w:val="1"/>
          <w:lang w:eastAsia="zh-CN" w:bidi="hi-IN"/>
        </w:rPr>
        <w:t>24</w:t>
      </w:r>
      <w:r w:rsidRPr="00EA14F5">
        <w:rPr>
          <w:rFonts w:eastAsia="SimSun"/>
          <w:kern w:val="1"/>
          <w:lang w:eastAsia="zh-CN" w:bidi="hi-IN"/>
        </w:rPr>
        <w:t>г.</w:t>
      </w:r>
    </w:p>
    <w:p w:rsidR="00696781" w:rsidRPr="00EA14F5" w:rsidRDefault="00696781" w:rsidP="00696781">
      <w:pPr>
        <w:suppressAutoHyphens/>
        <w:jc w:val="right"/>
        <w:rPr>
          <w:rFonts w:eastAsia="SimSun"/>
          <w:b/>
          <w:kern w:val="1"/>
          <w:lang w:eastAsia="zh-CN" w:bidi="hi-IN"/>
        </w:rPr>
      </w:pPr>
    </w:p>
    <w:p w:rsidR="00696781" w:rsidRPr="00EA14F5" w:rsidRDefault="00696781" w:rsidP="00696781">
      <w:pPr>
        <w:suppressAutoHyphens/>
        <w:jc w:val="right"/>
        <w:rPr>
          <w:rFonts w:eastAsia="SimSun"/>
          <w:b/>
          <w:kern w:val="1"/>
          <w:lang w:eastAsia="zh-CN" w:bidi="hi-IN"/>
        </w:rPr>
      </w:pPr>
    </w:p>
    <w:p w:rsidR="00696781" w:rsidRPr="00EA14F5" w:rsidRDefault="00696781" w:rsidP="00696781">
      <w:pPr>
        <w:suppressAutoHyphens/>
        <w:jc w:val="center"/>
        <w:rPr>
          <w:rFonts w:eastAsia="SimSun"/>
          <w:b/>
          <w:kern w:val="1"/>
          <w:lang w:eastAsia="zh-CN" w:bidi="hi-IN"/>
        </w:rPr>
      </w:pPr>
      <w:r w:rsidRPr="00EA14F5">
        <w:rPr>
          <w:b/>
        </w:rPr>
        <w:t>Локальный ресурсный сметный расчет</w:t>
      </w:r>
    </w:p>
    <w:p w:rsidR="00696781" w:rsidRDefault="00696781" w:rsidP="00696781">
      <w:pPr>
        <w:suppressAutoHyphens/>
        <w:jc w:val="center"/>
        <w:rPr>
          <w:rFonts w:eastAsia="SimSun"/>
          <w:b/>
          <w:i/>
          <w:kern w:val="1"/>
          <w:lang w:eastAsia="zh-CN" w:bidi="hi-IN"/>
        </w:rPr>
      </w:pPr>
    </w:p>
    <w:p w:rsidR="00696781" w:rsidRDefault="00696781" w:rsidP="00696781">
      <w:pPr>
        <w:suppressAutoHyphens/>
        <w:jc w:val="center"/>
        <w:rPr>
          <w:rFonts w:eastAsia="SimSun"/>
          <w:b/>
          <w:i/>
          <w:kern w:val="1"/>
          <w:lang w:eastAsia="zh-CN" w:bidi="hi-IN"/>
        </w:rPr>
      </w:pPr>
    </w:p>
    <w:p w:rsidR="00696781" w:rsidRPr="00EA14F5" w:rsidRDefault="00696781" w:rsidP="00696781">
      <w:pPr>
        <w:suppressAutoHyphens/>
        <w:rPr>
          <w:rFonts w:eastAsia="SimSun"/>
          <w:b/>
          <w:i/>
          <w:kern w:val="1"/>
          <w:lang w:eastAsia="zh-CN" w:bidi="hi-IN"/>
        </w:rPr>
      </w:pPr>
      <w:r>
        <w:rPr>
          <w:rFonts w:eastAsia="SimSun"/>
          <w:b/>
          <w:i/>
          <w:kern w:val="1"/>
          <w:lang w:eastAsia="zh-CN" w:bidi="hi-IN"/>
        </w:rPr>
        <w:t>*Предоставляется участником закупки с учетом коэффициента снижения.</w:t>
      </w:r>
    </w:p>
    <w:p w:rsidR="00696781" w:rsidRPr="00EA14F5" w:rsidRDefault="00696781" w:rsidP="00696781">
      <w:pPr>
        <w:suppressAutoHyphens/>
        <w:rPr>
          <w:rFonts w:eastAsia="SimSun"/>
          <w:kern w:val="1"/>
          <w:lang w:eastAsia="zh-CN" w:bidi="hi-IN"/>
        </w:rPr>
      </w:pPr>
    </w:p>
    <w:p w:rsidR="00696781" w:rsidRPr="00EA14F5" w:rsidRDefault="00696781" w:rsidP="00696781">
      <w:pPr>
        <w:suppressAutoHyphens/>
        <w:rPr>
          <w:rFonts w:eastAsia="SimSun"/>
          <w:kern w:val="1"/>
          <w:lang w:eastAsia="zh-CN" w:bidi="hi-IN"/>
        </w:rPr>
      </w:pPr>
    </w:p>
    <w:tbl>
      <w:tblPr>
        <w:tblW w:w="5000" w:type="pct"/>
        <w:tblLook w:val="01E0" w:firstRow="1" w:lastRow="1" w:firstColumn="1" w:lastColumn="1" w:noHBand="0" w:noVBand="0"/>
      </w:tblPr>
      <w:tblGrid>
        <w:gridCol w:w="5159"/>
        <w:gridCol w:w="4905"/>
      </w:tblGrid>
      <w:tr w:rsidR="00696781" w:rsidRPr="00EA14F5" w:rsidTr="000338AD">
        <w:tc>
          <w:tcPr>
            <w:tcW w:w="2563" w:type="pct"/>
          </w:tcPr>
          <w:p w:rsidR="00696781" w:rsidRPr="00EA14F5" w:rsidRDefault="00696781" w:rsidP="000338AD">
            <w:pPr>
              <w:adjustRightInd w:val="0"/>
              <w:rPr>
                <w:b/>
                <w:bCs/>
                <w:iCs/>
              </w:rPr>
            </w:pPr>
            <w:r w:rsidRPr="00EA14F5">
              <w:rPr>
                <w:b/>
                <w:bCs/>
                <w:iCs/>
              </w:rPr>
              <w:t xml:space="preserve">Генеральный директор </w:t>
            </w:r>
          </w:p>
          <w:p w:rsidR="00696781" w:rsidRPr="00EA14F5" w:rsidRDefault="00696781" w:rsidP="000338AD">
            <w:pPr>
              <w:adjustRightInd w:val="0"/>
              <w:ind w:right="1154"/>
              <w:rPr>
                <w:b/>
                <w:bCs/>
                <w:iCs/>
              </w:rPr>
            </w:pPr>
            <w:r w:rsidRPr="00EA14F5">
              <w:rPr>
                <w:b/>
                <w:bCs/>
                <w:iCs/>
              </w:rPr>
              <w:t>АО «ЗПП»</w:t>
            </w:r>
          </w:p>
          <w:p w:rsidR="00696781" w:rsidRPr="00EA14F5" w:rsidRDefault="00696781" w:rsidP="000338AD">
            <w:pPr>
              <w:adjustRightInd w:val="0"/>
              <w:rPr>
                <w:b/>
                <w:bCs/>
                <w:iCs/>
              </w:rPr>
            </w:pPr>
          </w:p>
          <w:p w:rsidR="00696781" w:rsidRPr="00EA14F5" w:rsidRDefault="00696781" w:rsidP="000338AD">
            <w:pPr>
              <w:adjustRightInd w:val="0"/>
              <w:rPr>
                <w:b/>
                <w:bCs/>
                <w:iCs/>
              </w:rPr>
            </w:pPr>
          </w:p>
          <w:p w:rsidR="00696781" w:rsidRPr="00EA14F5" w:rsidRDefault="00696781" w:rsidP="000338AD">
            <w:pPr>
              <w:adjustRightInd w:val="0"/>
              <w:rPr>
                <w:b/>
                <w:bCs/>
                <w:iCs/>
              </w:rPr>
            </w:pPr>
            <w:r w:rsidRPr="00EA14F5">
              <w:rPr>
                <w:b/>
                <w:bCs/>
                <w:iCs/>
              </w:rPr>
              <w:t xml:space="preserve">____________________А.К. </w:t>
            </w:r>
            <w:proofErr w:type="spellStart"/>
            <w:r w:rsidRPr="00EA14F5">
              <w:rPr>
                <w:b/>
                <w:bCs/>
                <w:iCs/>
              </w:rPr>
              <w:t>Нарбутт</w:t>
            </w:r>
            <w:proofErr w:type="spellEnd"/>
          </w:p>
          <w:p w:rsidR="00696781" w:rsidRPr="00EA14F5" w:rsidRDefault="00696781" w:rsidP="000338AD">
            <w:pPr>
              <w:adjustRightInd w:val="0"/>
              <w:rPr>
                <w:b/>
                <w:bCs/>
                <w:iCs/>
              </w:rPr>
            </w:pPr>
            <w:r w:rsidRPr="00EA14F5">
              <w:rPr>
                <w:b/>
                <w:bCs/>
                <w:iCs/>
              </w:rPr>
              <w:t>«___»___________________________</w:t>
            </w:r>
          </w:p>
        </w:tc>
        <w:tc>
          <w:tcPr>
            <w:tcW w:w="2437" w:type="pct"/>
          </w:tcPr>
          <w:p w:rsidR="00696781" w:rsidRPr="00EA14F5" w:rsidRDefault="00696781" w:rsidP="000338AD">
            <w:pPr>
              <w:adjustRightInd w:val="0"/>
              <w:rPr>
                <w:b/>
                <w:bCs/>
                <w:iCs/>
              </w:rPr>
            </w:pPr>
          </w:p>
          <w:p w:rsidR="00696781" w:rsidRPr="00EA14F5" w:rsidRDefault="00696781" w:rsidP="000338AD">
            <w:pPr>
              <w:adjustRightInd w:val="0"/>
              <w:rPr>
                <w:b/>
                <w:bCs/>
                <w:iCs/>
              </w:rPr>
            </w:pPr>
          </w:p>
          <w:p w:rsidR="00696781" w:rsidRPr="00EA14F5" w:rsidRDefault="00696781" w:rsidP="000338AD">
            <w:pPr>
              <w:adjustRightInd w:val="0"/>
              <w:rPr>
                <w:b/>
                <w:bCs/>
                <w:iCs/>
              </w:rPr>
            </w:pPr>
          </w:p>
          <w:p w:rsidR="00696781" w:rsidRPr="00EA14F5" w:rsidRDefault="00696781" w:rsidP="000338AD">
            <w:pPr>
              <w:adjustRightInd w:val="0"/>
              <w:rPr>
                <w:b/>
                <w:bCs/>
                <w:iCs/>
              </w:rPr>
            </w:pPr>
          </w:p>
          <w:p w:rsidR="00696781" w:rsidRPr="00EA14F5" w:rsidRDefault="00696781" w:rsidP="000338AD">
            <w:pPr>
              <w:adjustRightInd w:val="0"/>
              <w:rPr>
                <w:b/>
                <w:bCs/>
                <w:iCs/>
              </w:rPr>
            </w:pPr>
            <w:r w:rsidRPr="00EA14F5">
              <w:rPr>
                <w:b/>
                <w:bCs/>
                <w:iCs/>
              </w:rPr>
              <w:t xml:space="preserve">___________________ </w:t>
            </w:r>
          </w:p>
          <w:p w:rsidR="00696781" w:rsidRPr="00EA14F5" w:rsidRDefault="00696781" w:rsidP="000338AD">
            <w:pPr>
              <w:adjustRightInd w:val="0"/>
              <w:rPr>
                <w:b/>
                <w:bCs/>
                <w:iCs/>
              </w:rPr>
            </w:pPr>
            <w:r>
              <w:rPr>
                <w:b/>
                <w:bCs/>
                <w:iCs/>
              </w:rPr>
              <w:t>«</w:t>
            </w:r>
            <w:r w:rsidRPr="00EA14F5">
              <w:rPr>
                <w:b/>
                <w:bCs/>
                <w:iCs/>
              </w:rPr>
              <w:t>___»___________________________</w:t>
            </w:r>
            <w:r w:rsidRPr="00EA14F5">
              <w:t xml:space="preserve"> </w:t>
            </w:r>
          </w:p>
        </w:tc>
      </w:tr>
    </w:tbl>
    <w:p w:rsidR="00696781" w:rsidRPr="00EA14F5" w:rsidRDefault="00696781" w:rsidP="00696781">
      <w:pPr>
        <w:tabs>
          <w:tab w:val="left" w:pos="567"/>
          <w:tab w:val="left" w:leader="underscore" w:pos="6714"/>
        </w:tabs>
        <w:jc w:val="center"/>
      </w:pPr>
    </w:p>
    <w:p w:rsidR="00696781" w:rsidRDefault="00696781" w:rsidP="00A86B59">
      <w:pPr>
        <w:spacing w:after="0" w:line="276" w:lineRule="auto"/>
        <w:rPr>
          <w:b/>
          <w:bCs/>
        </w:rPr>
      </w:pPr>
    </w:p>
    <w:sectPr w:rsidR="00696781" w:rsidSect="00297655">
      <w:pgSz w:w="11906" w:h="16838"/>
      <w:pgMar w:top="709" w:right="566" w:bottom="709"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2014" w:rsidRDefault="00462014" w:rsidP="00462014">
      <w:pPr>
        <w:spacing w:after="0"/>
      </w:pPr>
      <w:r>
        <w:separator/>
      </w:r>
    </w:p>
  </w:endnote>
  <w:endnote w:type="continuationSeparator" w:id="0">
    <w:p w:rsidR="00462014" w:rsidRDefault="00462014" w:rsidP="004620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2"/>
    <w:family w:val="auto"/>
    <w:pitch w:val="default"/>
  </w:font>
  <w:font w:name="Calibri">
    <w:panose1 w:val="020F0502020204030204"/>
    <w:charset w:val="CC"/>
    <w:family w:val="swiss"/>
    <w:pitch w:val="variable"/>
    <w:sig w:usb0="E10002FF" w:usb1="4000ACFF" w:usb2="00000009" w:usb3="00000000" w:csb0="0000019F" w:csb1="00000000"/>
  </w:font>
  <w:font w:name="Andale Sans UI">
    <w:altName w:val="Times New Roman"/>
    <w:charset w:val="CC"/>
    <w:family w:val="auto"/>
    <w:pitch w:val="variable"/>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80F3C52"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2014" w:rsidRDefault="00462014" w:rsidP="00462014">
      <w:pPr>
        <w:spacing w:after="0"/>
      </w:pPr>
      <w:r>
        <w:separator/>
      </w:r>
    </w:p>
  </w:footnote>
  <w:footnote w:type="continuationSeparator" w:id="0">
    <w:p w:rsidR="00462014" w:rsidRDefault="00462014" w:rsidP="00462014">
      <w:pPr>
        <w:spacing w:after="0"/>
      </w:pPr>
      <w:r>
        <w:continuationSeparator/>
      </w:r>
    </w:p>
  </w:footnote>
  <w:footnote w:id="1">
    <w:p w:rsidR="00462014" w:rsidRDefault="00462014" w:rsidP="00462014">
      <w:pPr>
        <w:pStyle w:val="af1"/>
      </w:pPr>
      <w:r>
        <w:rPr>
          <w:rStyle w:val="af3"/>
        </w:rPr>
        <w:footnoteRef/>
      </w:r>
      <w:r w:rsidRPr="00F1682F">
        <w:rPr>
          <w:highlight w:val="yellow"/>
        </w:rPr>
        <w:t xml:space="preserve"> В случае, если Участником закупки в коммерческом предложении будет предусмотрено условие об авансировании</w:t>
      </w:r>
      <w:r>
        <w:rPr>
          <w:highlight w:val="yellow"/>
        </w:rPr>
        <w:t>,</w:t>
      </w:r>
      <w:r w:rsidRPr="00F1682F">
        <w:rPr>
          <w:highlight w:val="yellow"/>
        </w:rPr>
        <w:t xml:space="preserve"> Заказчик вправе включить в условия договора раздел 13 «Обеспечение исполнения обязательств </w:t>
      </w:r>
      <w:r>
        <w:rPr>
          <w:highlight w:val="yellow"/>
        </w:rPr>
        <w:t>Подрядчика</w:t>
      </w:r>
      <w:r w:rsidRPr="00F1682F">
        <w:rPr>
          <w:highlight w:val="yellow"/>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name w:val="WWNum1"/>
    <w:lvl w:ilvl="0">
      <w:start w:val="1"/>
      <w:numFmt w:val="bullet"/>
      <w:lvlText w:val="-"/>
      <w:lvlJc w:val="left"/>
      <w:pPr>
        <w:tabs>
          <w:tab w:val="num" w:pos="0"/>
        </w:tabs>
        <w:ind w:left="720" w:hanging="360"/>
      </w:pPr>
      <w:rPr>
        <w:rFonts w:ascii="Times New Roman" w:hAnsi="Times New Roman" w:cs="Times New Roman"/>
        <w:sz w:val="2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nsid w:val="00000002"/>
    <w:multiLevelType w:val="multilevel"/>
    <w:tmpl w:val="00000002"/>
    <w:name w:val="WWNum3"/>
    <w:lvl w:ilvl="0">
      <w:start w:val="1"/>
      <w:numFmt w:val="bullet"/>
      <w:lvlText w:val="-"/>
      <w:lvlJc w:val="left"/>
      <w:pPr>
        <w:tabs>
          <w:tab w:val="num" w:pos="0"/>
        </w:tabs>
        <w:ind w:left="720" w:hanging="360"/>
      </w:pPr>
      <w:rPr>
        <w:rFonts w:ascii="Times New Roman" w:hAnsi="Times New Roman" w:cs="Times New Roman"/>
        <w:sz w:val="2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sz w:val="20"/>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nsid w:val="00000003"/>
    <w:multiLevelType w:val="multilevel"/>
    <w:tmpl w:val="00000003"/>
    <w:name w:val="WWNum4"/>
    <w:lvl w:ilvl="0">
      <w:start w:val="1"/>
      <w:numFmt w:val="bullet"/>
      <w:lvlText w:val="-"/>
      <w:lvlJc w:val="left"/>
      <w:pPr>
        <w:tabs>
          <w:tab w:val="num" w:pos="0"/>
        </w:tabs>
        <w:ind w:left="780" w:hanging="360"/>
      </w:pPr>
      <w:rPr>
        <w:rFonts w:ascii="Times New Roman" w:hAnsi="Times New Roman" w:cs="Times New Roman"/>
        <w:sz w:val="20"/>
      </w:rPr>
    </w:lvl>
    <w:lvl w:ilvl="1">
      <w:start w:val="1"/>
      <w:numFmt w:val="bullet"/>
      <w:lvlText w:val="o"/>
      <w:lvlJc w:val="left"/>
      <w:pPr>
        <w:tabs>
          <w:tab w:val="num" w:pos="0"/>
        </w:tabs>
        <w:ind w:left="1500" w:hanging="360"/>
      </w:pPr>
      <w:rPr>
        <w:rFonts w:ascii="Courier New" w:hAnsi="Courier New" w:cs="Courier New"/>
      </w:rPr>
    </w:lvl>
    <w:lvl w:ilvl="2">
      <w:start w:val="1"/>
      <w:numFmt w:val="bullet"/>
      <w:lvlText w:val=""/>
      <w:lvlJc w:val="left"/>
      <w:pPr>
        <w:tabs>
          <w:tab w:val="num" w:pos="0"/>
        </w:tabs>
        <w:ind w:left="2220" w:hanging="360"/>
      </w:pPr>
      <w:rPr>
        <w:rFonts w:ascii="Wingdings" w:hAnsi="Wingdings" w:cs="Wingdings"/>
      </w:rPr>
    </w:lvl>
    <w:lvl w:ilvl="3">
      <w:start w:val="1"/>
      <w:numFmt w:val="bullet"/>
      <w:lvlText w:val=""/>
      <w:lvlJc w:val="left"/>
      <w:pPr>
        <w:tabs>
          <w:tab w:val="num" w:pos="0"/>
        </w:tabs>
        <w:ind w:left="2940" w:hanging="360"/>
      </w:pPr>
      <w:rPr>
        <w:rFonts w:ascii="Symbol" w:hAnsi="Symbol" w:cs="Symbol"/>
      </w:rPr>
    </w:lvl>
    <w:lvl w:ilvl="4">
      <w:start w:val="1"/>
      <w:numFmt w:val="bullet"/>
      <w:lvlText w:val="o"/>
      <w:lvlJc w:val="left"/>
      <w:pPr>
        <w:tabs>
          <w:tab w:val="num" w:pos="0"/>
        </w:tabs>
        <w:ind w:left="3660" w:hanging="360"/>
      </w:pPr>
      <w:rPr>
        <w:rFonts w:ascii="Courier New" w:hAnsi="Courier New" w:cs="Courier New"/>
      </w:rPr>
    </w:lvl>
    <w:lvl w:ilvl="5">
      <w:start w:val="1"/>
      <w:numFmt w:val="bullet"/>
      <w:lvlText w:val=""/>
      <w:lvlJc w:val="left"/>
      <w:pPr>
        <w:tabs>
          <w:tab w:val="num" w:pos="0"/>
        </w:tabs>
        <w:ind w:left="4380" w:hanging="360"/>
      </w:pPr>
      <w:rPr>
        <w:rFonts w:ascii="Wingdings" w:hAnsi="Wingdings" w:cs="Wingdings"/>
      </w:rPr>
    </w:lvl>
    <w:lvl w:ilvl="6">
      <w:start w:val="1"/>
      <w:numFmt w:val="bullet"/>
      <w:lvlText w:val=""/>
      <w:lvlJc w:val="left"/>
      <w:pPr>
        <w:tabs>
          <w:tab w:val="num" w:pos="0"/>
        </w:tabs>
        <w:ind w:left="5100" w:hanging="360"/>
      </w:pPr>
      <w:rPr>
        <w:rFonts w:ascii="Symbol" w:hAnsi="Symbol" w:cs="Symbol"/>
      </w:rPr>
    </w:lvl>
    <w:lvl w:ilvl="7">
      <w:start w:val="1"/>
      <w:numFmt w:val="bullet"/>
      <w:lvlText w:val="o"/>
      <w:lvlJc w:val="left"/>
      <w:pPr>
        <w:tabs>
          <w:tab w:val="num" w:pos="0"/>
        </w:tabs>
        <w:ind w:left="5820" w:hanging="360"/>
      </w:pPr>
      <w:rPr>
        <w:rFonts w:ascii="Courier New" w:hAnsi="Courier New" w:cs="Courier New"/>
      </w:rPr>
    </w:lvl>
    <w:lvl w:ilvl="8">
      <w:start w:val="1"/>
      <w:numFmt w:val="bullet"/>
      <w:lvlText w:val=""/>
      <w:lvlJc w:val="left"/>
      <w:pPr>
        <w:tabs>
          <w:tab w:val="num" w:pos="0"/>
        </w:tabs>
        <w:ind w:left="6540" w:hanging="360"/>
      </w:pPr>
      <w:rPr>
        <w:rFonts w:ascii="Wingdings" w:hAnsi="Wingdings" w:cs="Wingdings"/>
      </w:rPr>
    </w:lvl>
  </w:abstractNum>
  <w:abstractNum w:abstractNumId="3">
    <w:nsid w:val="00000004"/>
    <w:multiLevelType w:val="multilevel"/>
    <w:tmpl w:val="F7C4BD82"/>
    <w:name w:val="WWNum6"/>
    <w:lvl w:ilvl="0">
      <w:start w:val="1"/>
      <w:numFmt w:val="decimal"/>
      <w:lvlText w:val="%1."/>
      <w:lvlJc w:val="left"/>
      <w:pPr>
        <w:tabs>
          <w:tab w:val="num" w:pos="1277"/>
        </w:tabs>
        <w:ind w:left="644" w:hanging="360"/>
      </w:pPr>
      <w:rPr>
        <w:b/>
      </w:rPr>
    </w:lvl>
    <w:lvl w:ilvl="1">
      <w:start w:val="1"/>
      <w:numFmt w:val="decimal"/>
      <w:lvlText w:val="%1.%2."/>
      <w:lvlJc w:val="left"/>
      <w:pPr>
        <w:tabs>
          <w:tab w:val="num" w:pos="993"/>
        </w:tabs>
        <w:ind w:left="420" w:hanging="420"/>
      </w:pPr>
      <w:rPr>
        <w:b/>
        <w:sz w:val="22"/>
      </w:rPr>
    </w:lvl>
    <w:lvl w:ilvl="2">
      <w:start w:val="1"/>
      <w:numFmt w:val="decimal"/>
      <w:lvlText w:val="%1.%2.%3."/>
      <w:lvlJc w:val="left"/>
      <w:pPr>
        <w:tabs>
          <w:tab w:val="num" w:pos="0"/>
        </w:tabs>
        <w:ind w:left="-273" w:hanging="720"/>
      </w:pPr>
    </w:lvl>
    <w:lvl w:ilvl="3">
      <w:start w:val="1"/>
      <w:numFmt w:val="decimal"/>
      <w:lvlText w:val="%1.%2.%3.%4."/>
      <w:lvlJc w:val="left"/>
      <w:pPr>
        <w:tabs>
          <w:tab w:val="num" w:pos="0"/>
        </w:tabs>
        <w:ind w:left="-273" w:hanging="720"/>
      </w:pPr>
    </w:lvl>
    <w:lvl w:ilvl="4">
      <w:start w:val="1"/>
      <w:numFmt w:val="decimal"/>
      <w:lvlText w:val="%1.%2.%3.%4.%5."/>
      <w:lvlJc w:val="left"/>
      <w:pPr>
        <w:tabs>
          <w:tab w:val="num" w:pos="0"/>
        </w:tabs>
        <w:ind w:left="87" w:hanging="1080"/>
      </w:pPr>
    </w:lvl>
    <w:lvl w:ilvl="5">
      <w:start w:val="1"/>
      <w:numFmt w:val="decimal"/>
      <w:lvlText w:val="%1.%2.%3.%4.%5.%6."/>
      <w:lvlJc w:val="left"/>
      <w:pPr>
        <w:tabs>
          <w:tab w:val="num" w:pos="0"/>
        </w:tabs>
        <w:ind w:left="87" w:hanging="1080"/>
      </w:pPr>
    </w:lvl>
    <w:lvl w:ilvl="6">
      <w:start w:val="1"/>
      <w:numFmt w:val="decimal"/>
      <w:lvlText w:val="%1.%2.%3.%4.%5.%6.%7."/>
      <w:lvlJc w:val="left"/>
      <w:pPr>
        <w:tabs>
          <w:tab w:val="num" w:pos="0"/>
        </w:tabs>
        <w:ind w:left="447" w:hanging="1440"/>
      </w:pPr>
    </w:lvl>
    <w:lvl w:ilvl="7">
      <w:start w:val="1"/>
      <w:numFmt w:val="decimal"/>
      <w:lvlText w:val="%1.%2.%3.%4.%5.%6.%7.%8."/>
      <w:lvlJc w:val="left"/>
      <w:pPr>
        <w:tabs>
          <w:tab w:val="num" w:pos="0"/>
        </w:tabs>
        <w:ind w:left="447" w:hanging="1440"/>
      </w:pPr>
    </w:lvl>
    <w:lvl w:ilvl="8">
      <w:start w:val="1"/>
      <w:numFmt w:val="decimal"/>
      <w:lvlText w:val="%1.%2.%3.%4.%5.%6.%7.%8.%9."/>
      <w:lvlJc w:val="left"/>
      <w:pPr>
        <w:tabs>
          <w:tab w:val="num" w:pos="0"/>
        </w:tabs>
        <w:ind w:left="807" w:hanging="1800"/>
      </w:pPr>
    </w:lvl>
  </w:abstractNum>
  <w:abstractNum w:abstractNumId="4">
    <w:nsid w:val="00000005"/>
    <w:multiLevelType w:val="multilevel"/>
    <w:tmpl w:val="00000005"/>
    <w:name w:val="WWNum7"/>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0000006"/>
    <w:multiLevelType w:val="multilevel"/>
    <w:tmpl w:val="0000000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nsid w:val="0B806D1A"/>
    <w:multiLevelType w:val="hybridMultilevel"/>
    <w:tmpl w:val="94B8F86E"/>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7">
    <w:nsid w:val="13932B09"/>
    <w:multiLevelType w:val="hybridMultilevel"/>
    <w:tmpl w:val="F50668B6"/>
    <w:lvl w:ilvl="0" w:tplc="7B3AFBF2">
      <w:start w:val="1"/>
      <w:numFmt w:val="decimal"/>
      <w:suff w:val="space"/>
      <w:lvlText w:val="%1."/>
      <w:lvlJc w:val="left"/>
      <w:pPr>
        <w:ind w:left="108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7DFA68B2">
      <w:start w:val="1"/>
      <w:numFmt w:val="decimal"/>
      <w:suff w:val="space"/>
      <w:lvlText w:val="%4."/>
      <w:lvlJc w:val="left"/>
      <w:pPr>
        <w:ind w:left="2880" w:hanging="360"/>
      </w:pPr>
      <w:rPr>
        <w:rFonts w:ascii="Times New Roman" w:hAnsi="Times New Roman" w:cs="Times New Roman" w:hint="default"/>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16306126"/>
    <w:multiLevelType w:val="hybridMultilevel"/>
    <w:tmpl w:val="2354D6B4"/>
    <w:lvl w:ilvl="0" w:tplc="3A22BB76">
      <w:start w:val="1"/>
      <w:numFmt w:val="decimal"/>
      <w:suff w:val="space"/>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1CF05AAD"/>
    <w:multiLevelType w:val="hybridMultilevel"/>
    <w:tmpl w:val="8A3EFB28"/>
    <w:lvl w:ilvl="0" w:tplc="D20E0494">
      <w:start w:val="5"/>
      <w:numFmt w:val="decimal"/>
      <w:lvlText w:val="%1."/>
      <w:lvlJc w:val="left"/>
      <w:pPr>
        <w:ind w:left="1353" w:hanging="360"/>
      </w:pPr>
      <w:rPr>
        <w:rFonts w:ascii="Times New Roman" w:hAnsi="Times New Roman" w:cs="Times New Roman" w:hint="default"/>
        <w:i w:val="0"/>
        <w:sz w:val="24"/>
        <w:szCs w:val="24"/>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nsid w:val="20D13D01"/>
    <w:multiLevelType w:val="hybridMultilevel"/>
    <w:tmpl w:val="418E6ACA"/>
    <w:lvl w:ilvl="0" w:tplc="A50E8F0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371505C"/>
    <w:multiLevelType w:val="hybridMultilevel"/>
    <w:tmpl w:val="32B82E6C"/>
    <w:lvl w:ilvl="0" w:tplc="2E222F9E">
      <w:start w:val="11"/>
      <w:numFmt w:val="decimal"/>
      <w:lvlText w:val="%1."/>
      <w:lvlJc w:val="left"/>
      <w:pPr>
        <w:ind w:left="1353" w:hanging="360"/>
      </w:pPr>
      <w:rPr>
        <w:rFonts w:hint="default"/>
        <w:b/>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2">
    <w:nsid w:val="29270156"/>
    <w:multiLevelType w:val="hybridMultilevel"/>
    <w:tmpl w:val="89BEB23E"/>
    <w:lvl w:ilvl="0" w:tplc="8D3E250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29C349A4"/>
    <w:multiLevelType w:val="hybridMultilevel"/>
    <w:tmpl w:val="B5B8C148"/>
    <w:lvl w:ilvl="0" w:tplc="70480820">
      <w:start w:val="8"/>
      <w:numFmt w:val="decimal"/>
      <w:lvlText w:val="%1."/>
      <w:lvlJc w:val="left"/>
      <w:pPr>
        <w:ind w:left="1353" w:hanging="360"/>
      </w:pPr>
      <w:rPr>
        <w:rFonts w:hint="default"/>
        <w:b/>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4">
    <w:nsid w:val="2A1C2D94"/>
    <w:multiLevelType w:val="hybridMultilevel"/>
    <w:tmpl w:val="5B38E198"/>
    <w:lvl w:ilvl="0" w:tplc="1C40240C">
      <w:start w:val="7"/>
      <w:numFmt w:val="decimal"/>
      <w:lvlText w:val="%1."/>
      <w:lvlJc w:val="left"/>
      <w:pPr>
        <w:ind w:left="1495" w:hanging="360"/>
      </w:pPr>
      <w:rPr>
        <w:rFonts w:hint="default"/>
        <w:b/>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5">
    <w:nsid w:val="2F870A8F"/>
    <w:multiLevelType w:val="hybridMultilevel"/>
    <w:tmpl w:val="A35EF34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C537547"/>
    <w:multiLevelType w:val="hybridMultilevel"/>
    <w:tmpl w:val="93DCDB96"/>
    <w:lvl w:ilvl="0" w:tplc="C4663478">
      <w:start w:val="1"/>
      <w:numFmt w:val="decimal"/>
      <w:lvlText w:val="%1."/>
      <w:lvlJc w:val="left"/>
      <w:pPr>
        <w:tabs>
          <w:tab w:val="num" w:pos="720"/>
        </w:tabs>
        <w:ind w:left="720" w:hanging="360"/>
      </w:pPr>
      <w:rPr>
        <w:b w:val="0"/>
        <w:i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nsid w:val="3DD72072"/>
    <w:multiLevelType w:val="hybridMultilevel"/>
    <w:tmpl w:val="7D8C0732"/>
    <w:lvl w:ilvl="0" w:tplc="0419000F">
      <w:start w:val="8"/>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3E8004E3"/>
    <w:multiLevelType w:val="hybridMultilevel"/>
    <w:tmpl w:val="99DAAB3E"/>
    <w:lvl w:ilvl="0" w:tplc="129A0A38">
      <w:start w:val="12"/>
      <w:numFmt w:val="decimal"/>
      <w:lvlText w:val="%1."/>
      <w:lvlJc w:val="left"/>
      <w:pPr>
        <w:ind w:left="1353" w:hanging="360"/>
      </w:pPr>
      <w:rPr>
        <w:rFonts w:hint="default"/>
        <w:b/>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9">
    <w:nsid w:val="413B40E1"/>
    <w:multiLevelType w:val="hybridMultilevel"/>
    <w:tmpl w:val="33EAEA52"/>
    <w:lvl w:ilvl="0" w:tplc="8D6E32F4">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0">
    <w:nsid w:val="46DB004F"/>
    <w:multiLevelType w:val="hybridMultilevel"/>
    <w:tmpl w:val="1F4CE8A4"/>
    <w:lvl w:ilvl="0" w:tplc="04190001">
      <w:start w:val="1"/>
      <w:numFmt w:val="bullet"/>
      <w:lvlText w:val=""/>
      <w:lvlJc w:val="left"/>
      <w:pPr>
        <w:ind w:left="1145" w:hanging="360"/>
      </w:pPr>
      <w:rPr>
        <w:rFonts w:ascii="Symbol" w:hAnsi="Symbol" w:hint="default"/>
      </w:rPr>
    </w:lvl>
    <w:lvl w:ilvl="1" w:tplc="E3BAEAD8">
      <w:numFmt w:val="bullet"/>
      <w:lvlText w:val="•"/>
      <w:lvlJc w:val="left"/>
      <w:pPr>
        <w:ind w:left="1865" w:hanging="360"/>
      </w:pPr>
      <w:rPr>
        <w:rFonts w:ascii="Times New Roman" w:eastAsia="Times New Roman" w:hAnsi="Times New Roman" w:cs="Times New Roman"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21">
    <w:nsid w:val="4C953849"/>
    <w:multiLevelType w:val="hybridMultilevel"/>
    <w:tmpl w:val="33468646"/>
    <w:lvl w:ilvl="0" w:tplc="11F096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1057627"/>
    <w:multiLevelType w:val="multilevel"/>
    <w:tmpl w:val="EBC0D90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59B7218"/>
    <w:multiLevelType w:val="hybridMultilevel"/>
    <w:tmpl w:val="B1E65B12"/>
    <w:lvl w:ilvl="0" w:tplc="0419000F">
      <w:start w:val="6"/>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nsid w:val="5F8D78C2"/>
    <w:multiLevelType w:val="hybridMultilevel"/>
    <w:tmpl w:val="F7E4A59E"/>
    <w:lvl w:ilvl="0" w:tplc="2A5C62FC">
      <w:start w:val="10"/>
      <w:numFmt w:val="decimal"/>
      <w:lvlText w:val="%1."/>
      <w:lvlJc w:val="left"/>
      <w:pPr>
        <w:ind w:left="1637" w:hanging="360"/>
      </w:pPr>
      <w:rPr>
        <w:rFonts w:hint="default"/>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25">
    <w:nsid w:val="64CE0505"/>
    <w:multiLevelType w:val="hybridMultilevel"/>
    <w:tmpl w:val="48C4F58C"/>
    <w:lvl w:ilvl="0" w:tplc="B4DA7D26">
      <w:start w:val="14"/>
      <w:numFmt w:val="decimal"/>
      <w:lvlText w:val="%1."/>
      <w:lvlJc w:val="left"/>
      <w:pPr>
        <w:ind w:left="1495" w:hanging="360"/>
      </w:pPr>
      <w:rPr>
        <w:rFonts w:hint="default"/>
        <w:b/>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26">
    <w:nsid w:val="65194A86"/>
    <w:multiLevelType w:val="hybridMultilevel"/>
    <w:tmpl w:val="66F68C48"/>
    <w:lvl w:ilvl="0" w:tplc="0419000F">
      <w:start w:val="1"/>
      <w:numFmt w:val="decimal"/>
      <w:lvlText w:val="%1."/>
      <w:lvlJc w:val="left"/>
      <w:pPr>
        <w:ind w:left="663" w:hanging="360"/>
      </w:p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27">
    <w:nsid w:val="652505B7"/>
    <w:multiLevelType w:val="hybridMultilevel"/>
    <w:tmpl w:val="D0E44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ADD0079"/>
    <w:multiLevelType w:val="hybridMultilevel"/>
    <w:tmpl w:val="6B2CDD58"/>
    <w:lvl w:ilvl="0" w:tplc="3AA2EC80">
      <w:start w:val="1"/>
      <w:numFmt w:val="decimal"/>
      <w:lvlText w:val="%1."/>
      <w:lvlJc w:val="left"/>
      <w:pPr>
        <w:ind w:left="360" w:hanging="360"/>
      </w:pPr>
      <w:rPr>
        <w:rFonts w:cs="Times New Roman"/>
        <w:b/>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nsid w:val="6ADE236C"/>
    <w:multiLevelType w:val="multilevel"/>
    <w:tmpl w:val="562064CE"/>
    <w:lvl w:ilvl="0">
      <w:start w:val="1"/>
      <w:numFmt w:val="decimal"/>
      <w:lvlText w:val="%1."/>
      <w:lvlJc w:val="left"/>
      <w:pPr>
        <w:ind w:left="-633" w:hanging="360"/>
      </w:pPr>
    </w:lvl>
    <w:lvl w:ilvl="1">
      <w:start w:val="1"/>
      <w:numFmt w:val="decimal"/>
      <w:isLgl/>
      <w:lvlText w:val="%1.%2."/>
      <w:lvlJc w:val="left"/>
      <w:pPr>
        <w:ind w:left="-573" w:hanging="420"/>
      </w:pPr>
      <w:rPr>
        <w:b w:val="0"/>
      </w:rPr>
    </w:lvl>
    <w:lvl w:ilvl="2">
      <w:start w:val="1"/>
      <w:numFmt w:val="decimal"/>
      <w:isLgl/>
      <w:lvlText w:val="%1.%2.%3."/>
      <w:lvlJc w:val="left"/>
      <w:pPr>
        <w:ind w:left="-273" w:hanging="720"/>
      </w:pPr>
    </w:lvl>
    <w:lvl w:ilvl="3">
      <w:start w:val="1"/>
      <w:numFmt w:val="decimal"/>
      <w:isLgl/>
      <w:lvlText w:val="%1.%2.%3.%4."/>
      <w:lvlJc w:val="left"/>
      <w:pPr>
        <w:ind w:left="-273" w:hanging="720"/>
      </w:pPr>
    </w:lvl>
    <w:lvl w:ilvl="4">
      <w:start w:val="1"/>
      <w:numFmt w:val="decimal"/>
      <w:isLgl/>
      <w:lvlText w:val="%1.%2.%3.%4.%5."/>
      <w:lvlJc w:val="left"/>
      <w:pPr>
        <w:ind w:left="87" w:hanging="1080"/>
      </w:pPr>
    </w:lvl>
    <w:lvl w:ilvl="5">
      <w:start w:val="1"/>
      <w:numFmt w:val="decimal"/>
      <w:isLgl/>
      <w:lvlText w:val="%1.%2.%3.%4.%5.%6."/>
      <w:lvlJc w:val="left"/>
      <w:pPr>
        <w:ind w:left="87" w:hanging="1080"/>
      </w:pPr>
    </w:lvl>
    <w:lvl w:ilvl="6">
      <w:start w:val="1"/>
      <w:numFmt w:val="decimal"/>
      <w:isLgl/>
      <w:lvlText w:val="%1.%2.%3.%4.%5.%6.%7."/>
      <w:lvlJc w:val="left"/>
      <w:pPr>
        <w:ind w:left="447" w:hanging="1440"/>
      </w:pPr>
    </w:lvl>
    <w:lvl w:ilvl="7">
      <w:start w:val="1"/>
      <w:numFmt w:val="decimal"/>
      <w:isLgl/>
      <w:lvlText w:val="%1.%2.%3.%4.%5.%6.%7.%8."/>
      <w:lvlJc w:val="left"/>
      <w:pPr>
        <w:ind w:left="447" w:hanging="1440"/>
      </w:pPr>
    </w:lvl>
    <w:lvl w:ilvl="8">
      <w:start w:val="1"/>
      <w:numFmt w:val="decimal"/>
      <w:isLgl/>
      <w:lvlText w:val="%1.%2.%3.%4.%5.%6.%7.%8.%9."/>
      <w:lvlJc w:val="left"/>
      <w:pPr>
        <w:ind w:left="807" w:hanging="1800"/>
      </w:pPr>
    </w:lvl>
  </w:abstractNum>
  <w:abstractNum w:abstractNumId="30">
    <w:nsid w:val="6AF32F64"/>
    <w:multiLevelType w:val="hybridMultilevel"/>
    <w:tmpl w:val="5DBA3A16"/>
    <w:lvl w:ilvl="0" w:tplc="C966D420">
      <w:start w:val="8"/>
      <w:numFmt w:val="decimal"/>
      <w:lvlText w:val="%1."/>
      <w:lvlJc w:val="left"/>
      <w:pPr>
        <w:ind w:left="1495" w:hanging="360"/>
      </w:pPr>
      <w:rPr>
        <w:rFonts w:ascii="Times New Roman" w:hAnsi="Times New Roman" w:cs="Times New Roman" w:hint="default"/>
        <w:i w:val="0"/>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1">
    <w:nsid w:val="6B974DED"/>
    <w:multiLevelType w:val="hybridMultilevel"/>
    <w:tmpl w:val="80EA15E2"/>
    <w:lvl w:ilvl="0" w:tplc="86FCFE82">
      <w:start w:val="5"/>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32">
    <w:nsid w:val="724E5B34"/>
    <w:multiLevelType w:val="hybridMultilevel"/>
    <w:tmpl w:val="67B06046"/>
    <w:lvl w:ilvl="0" w:tplc="DCF68BB4">
      <w:start w:val="3"/>
      <w:numFmt w:val="decimal"/>
      <w:lvlText w:val="%1."/>
      <w:lvlJc w:val="left"/>
      <w:pPr>
        <w:ind w:left="1070" w:hanging="360"/>
      </w:pPr>
      <w:rPr>
        <w:rFonts w:hint="default"/>
        <w:b/>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3">
    <w:nsid w:val="745F3FB6"/>
    <w:multiLevelType w:val="hybridMultilevel"/>
    <w:tmpl w:val="D27EE090"/>
    <w:lvl w:ilvl="0" w:tplc="483EE342">
      <w:start w:val="10"/>
      <w:numFmt w:val="decimal"/>
      <w:lvlText w:val="%1."/>
      <w:lvlJc w:val="left"/>
      <w:pPr>
        <w:ind w:left="502" w:hanging="360"/>
      </w:pPr>
      <w:rPr>
        <w:rFonts w:hint="default"/>
        <w:b/>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num w:numId="1">
    <w:abstractNumId w:val="12"/>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13"/>
  </w:num>
  <w:num w:numId="11">
    <w:abstractNumId w:val="19"/>
  </w:num>
  <w:num w:numId="12">
    <w:abstractNumId w:val="11"/>
  </w:num>
  <w:num w:numId="13">
    <w:abstractNumId w:val="32"/>
  </w:num>
  <w:num w:numId="14">
    <w:abstractNumId w:val="0"/>
  </w:num>
  <w:num w:numId="15">
    <w:abstractNumId w:val="1"/>
  </w:num>
  <w:num w:numId="16">
    <w:abstractNumId w:val="2"/>
  </w:num>
  <w:num w:numId="17">
    <w:abstractNumId w:val="3"/>
  </w:num>
  <w:num w:numId="18">
    <w:abstractNumId w:val="4"/>
  </w:num>
  <w:num w:numId="19">
    <w:abstractNumId w:val="5"/>
  </w:num>
  <w:num w:numId="20">
    <w:abstractNumId w:val="10"/>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5"/>
  </w:num>
  <w:num w:numId="26">
    <w:abstractNumId w:val="0"/>
  </w:num>
  <w:num w:numId="27">
    <w:abstractNumId w:val="25"/>
  </w:num>
  <w:num w:numId="28">
    <w:abstractNumId w:val="9"/>
  </w:num>
  <w:num w:numId="29">
    <w:abstractNumId w:val="30"/>
  </w:num>
  <w:num w:numId="30">
    <w:abstractNumId w:val="24"/>
  </w:num>
  <w:num w:numId="31">
    <w:abstractNumId w:val="18"/>
  </w:num>
  <w:num w:numId="32">
    <w:abstractNumId w:val="31"/>
  </w:num>
  <w:num w:numId="33">
    <w:abstractNumId w:val="14"/>
  </w:num>
  <w:num w:numId="34">
    <w:abstractNumId w:val="33"/>
  </w:num>
  <w:num w:numId="35">
    <w:abstractNumId w:val="28"/>
  </w:num>
  <w:num w:numId="36">
    <w:abstractNumId w:val="21"/>
  </w:num>
  <w:num w:numId="37">
    <w:abstractNumId w:val="15"/>
  </w:num>
  <w:num w:numId="38">
    <w:abstractNumId w:val="23"/>
  </w:num>
  <w:num w:numId="39">
    <w:abstractNumId w:val="6"/>
  </w:num>
  <w:num w:numId="40">
    <w:abstractNumId w:val="20"/>
  </w:num>
  <w:num w:numId="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3D87"/>
    <w:rsid w:val="00005BCA"/>
    <w:rsid w:val="00011686"/>
    <w:rsid w:val="0002591D"/>
    <w:rsid w:val="00032A92"/>
    <w:rsid w:val="0004441D"/>
    <w:rsid w:val="00051E4C"/>
    <w:rsid w:val="0005482B"/>
    <w:rsid w:val="00086464"/>
    <w:rsid w:val="00093C03"/>
    <w:rsid w:val="000F2E5C"/>
    <w:rsid w:val="00110C51"/>
    <w:rsid w:val="00114AAC"/>
    <w:rsid w:val="001244DF"/>
    <w:rsid w:val="00132AA4"/>
    <w:rsid w:val="00142FA3"/>
    <w:rsid w:val="00174640"/>
    <w:rsid w:val="001B275B"/>
    <w:rsid w:val="001C1952"/>
    <w:rsid w:val="001C2F3C"/>
    <w:rsid w:val="001C64F6"/>
    <w:rsid w:val="001F2D5E"/>
    <w:rsid w:val="00211E7A"/>
    <w:rsid w:val="00214F17"/>
    <w:rsid w:val="00216903"/>
    <w:rsid w:val="00217095"/>
    <w:rsid w:val="00217B3D"/>
    <w:rsid w:val="002212D3"/>
    <w:rsid w:val="002348D6"/>
    <w:rsid w:val="0024385E"/>
    <w:rsid w:val="00252307"/>
    <w:rsid w:val="0025637E"/>
    <w:rsid w:val="00297655"/>
    <w:rsid w:val="0029773A"/>
    <w:rsid w:val="002B05CF"/>
    <w:rsid w:val="002B3589"/>
    <w:rsid w:val="002B6EFF"/>
    <w:rsid w:val="002C5A91"/>
    <w:rsid w:val="002E39C0"/>
    <w:rsid w:val="002E46AB"/>
    <w:rsid w:val="002F40C2"/>
    <w:rsid w:val="00307D20"/>
    <w:rsid w:val="0033362B"/>
    <w:rsid w:val="0036122C"/>
    <w:rsid w:val="00371E7C"/>
    <w:rsid w:val="00375997"/>
    <w:rsid w:val="003848BB"/>
    <w:rsid w:val="00391D1E"/>
    <w:rsid w:val="00396D2C"/>
    <w:rsid w:val="003A0A7D"/>
    <w:rsid w:val="003B5C37"/>
    <w:rsid w:val="003C44A8"/>
    <w:rsid w:val="003C52B3"/>
    <w:rsid w:val="0040696C"/>
    <w:rsid w:val="00421F97"/>
    <w:rsid w:val="0042577D"/>
    <w:rsid w:val="00431823"/>
    <w:rsid w:val="004329ED"/>
    <w:rsid w:val="00434E5D"/>
    <w:rsid w:val="00444E78"/>
    <w:rsid w:val="0045059D"/>
    <w:rsid w:val="00452911"/>
    <w:rsid w:val="00462014"/>
    <w:rsid w:val="00466391"/>
    <w:rsid w:val="00466F5F"/>
    <w:rsid w:val="00486200"/>
    <w:rsid w:val="004867E7"/>
    <w:rsid w:val="004C56A2"/>
    <w:rsid w:val="004E732C"/>
    <w:rsid w:val="004F09F5"/>
    <w:rsid w:val="004F69C6"/>
    <w:rsid w:val="00510217"/>
    <w:rsid w:val="0051626F"/>
    <w:rsid w:val="00530ECF"/>
    <w:rsid w:val="00532B74"/>
    <w:rsid w:val="00535DD9"/>
    <w:rsid w:val="00542EE6"/>
    <w:rsid w:val="0054314E"/>
    <w:rsid w:val="00552F1D"/>
    <w:rsid w:val="00570FA6"/>
    <w:rsid w:val="00592CC6"/>
    <w:rsid w:val="005954C7"/>
    <w:rsid w:val="00596F73"/>
    <w:rsid w:val="005A3909"/>
    <w:rsid w:val="005B336D"/>
    <w:rsid w:val="005C1FA2"/>
    <w:rsid w:val="005C495F"/>
    <w:rsid w:val="005E0480"/>
    <w:rsid w:val="005E5AEB"/>
    <w:rsid w:val="005F7035"/>
    <w:rsid w:val="00601D50"/>
    <w:rsid w:val="00607F1F"/>
    <w:rsid w:val="006147BC"/>
    <w:rsid w:val="00656349"/>
    <w:rsid w:val="00665F59"/>
    <w:rsid w:val="00680566"/>
    <w:rsid w:val="00683172"/>
    <w:rsid w:val="00686F61"/>
    <w:rsid w:val="00696781"/>
    <w:rsid w:val="006A6E2D"/>
    <w:rsid w:val="006D1F4F"/>
    <w:rsid w:val="006D264A"/>
    <w:rsid w:val="006E32C1"/>
    <w:rsid w:val="00707419"/>
    <w:rsid w:val="00712EDB"/>
    <w:rsid w:val="0071468C"/>
    <w:rsid w:val="007169E3"/>
    <w:rsid w:val="00716F0A"/>
    <w:rsid w:val="00724C52"/>
    <w:rsid w:val="00730C52"/>
    <w:rsid w:val="00732B94"/>
    <w:rsid w:val="00741C4D"/>
    <w:rsid w:val="00747B42"/>
    <w:rsid w:val="0075284F"/>
    <w:rsid w:val="00763797"/>
    <w:rsid w:val="0077091F"/>
    <w:rsid w:val="00772202"/>
    <w:rsid w:val="007772C4"/>
    <w:rsid w:val="00777D1D"/>
    <w:rsid w:val="00783656"/>
    <w:rsid w:val="00793A0B"/>
    <w:rsid w:val="00796C01"/>
    <w:rsid w:val="007A72FA"/>
    <w:rsid w:val="007F272A"/>
    <w:rsid w:val="007F2837"/>
    <w:rsid w:val="007F6A15"/>
    <w:rsid w:val="0080378E"/>
    <w:rsid w:val="00871909"/>
    <w:rsid w:val="00874467"/>
    <w:rsid w:val="00876CE2"/>
    <w:rsid w:val="0089379B"/>
    <w:rsid w:val="00896E25"/>
    <w:rsid w:val="008972CA"/>
    <w:rsid w:val="008C28ED"/>
    <w:rsid w:val="008C5CC7"/>
    <w:rsid w:val="008D1DD8"/>
    <w:rsid w:val="008E05C3"/>
    <w:rsid w:val="008E4C6A"/>
    <w:rsid w:val="0091086E"/>
    <w:rsid w:val="00931852"/>
    <w:rsid w:val="0093776C"/>
    <w:rsid w:val="00955BC2"/>
    <w:rsid w:val="00957C79"/>
    <w:rsid w:val="0097037F"/>
    <w:rsid w:val="00971757"/>
    <w:rsid w:val="00981A14"/>
    <w:rsid w:val="00983EBA"/>
    <w:rsid w:val="009B6259"/>
    <w:rsid w:val="009C7BA9"/>
    <w:rsid w:val="009E6ED3"/>
    <w:rsid w:val="009F18A9"/>
    <w:rsid w:val="009F415F"/>
    <w:rsid w:val="00A0447B"/>
    <w:rsid w:val="00A11453"/>
    <w:rsid w:val="00A15DD6"/>
    <w:rsid w:val="00A3076B"/>
    <w:rsid w:val="00A4606A"/>
    <w:rsid w:val="00A4650C"/>
    <w:rsid w:val="00A543F0"/>
    <w:rsid w:val="00A5709F"/>
    <w:rsid w:val="00A57283"/>
    <w:rsid w:val="00A5731F"/>
    <w:rsid w:val="00A7170E"/>
    <w:rsid w:val="00A86B59"/>
    <w:rsid w:val="00A943FC"/>
    <w:rsid w:val="00AA3985"/>
    <w:rsid w:val="00AB0189"/>
    <w:rsid w:val="00AC1D3E"/>
    <w:rsid w:val="00AC6485"/>
    <w:rsid w:val="00AE1A6D"/>
    <w:rsid w:val="00AE2503"/>
    <w:rsid w:val="00AF210C"/>
    <w:rsid w:val="00B219AE"/>
    <w:rsid w:val="00B25E47"/>
    <w:rsid w:val="00B45950"/>
    <w:rsid w:val="00B53BB3"/>
    <w:rsid w:val="00B54E7D"/>
    <w:rsid w:val="00B61583"/>
    <w:rsid w:val="00B64AF6"/>
    <w:rsid w:val="00B65E65"/>
    <w:rsid w:val="00B754E4"/>
    <w:rsid w:val="00B82A25"/>
    <w:rsid w:val="00B86B2B"/>
    <w:rsid w:val="00B950AC"/>
    <w:rsid w:val="00BF66E0"/>
    <w:rsid w:val="00BF6E7C"/>
    <w:rsid w:val="00C04264"/>
    <w:rsid w:val="00C11229"/>
    <w:rsid w:val="00C14285"/>
    <w:rsid w:val="00C20B6C"/>
    <w:rsid w:val="00C30440"/>
    <w:rsid w:val="00C51AE4"/>
    <w:rsid w:val="00C718C8"/>
    <w:rsid w:val="00C845D1"/>
    <w:rsid w:val="00CB2F30"/>
    <w:rsid w:val="00CB5A48"/>
    <w:rsid w:val="00CB6AD5"/>
    <w:rsid w:val="00CC45B8"/>
    <w:rsid w:val="00CC4657"/>
    <w:rsid w:val="00CC5D3B"/>
    <w:rsid w:val="00CD2D6E"/>
    <w:rsid w:val="00CD3F61"/>
    <w:rsid w:val="00D14156"/>
    <w:rsid w:val="00D24831"/>
    <w:rsid w:val="00D323DE"/>
    <w:rsid w:val="00D3474C"/>
    <w:rsid w:val="00D41D3B"/>
    <w:rsid w:val="00D4730B"/>
    <w:rsid w:val="00D52BC3"/>
    <w:rsid w:val="00D63D87"/>
    <w:rsid w:val="00D856FB"/>
    <w:rsid w:val="00D85924"/>
    <w:rsid w:val="00D87AD5"/>
    <w:rsid w:val="00DA5C3E"/>
    <w:rsid w:val="00DD16F4"/>
    <w:rsid w:val="00DD2ACC"/>
    <w:rsid w:val="00DE7DD7"/>
    <w:rsid w:val="00DF3C39"/>
    <w:rsid w:val="00E118AA"/>
    <w:rsid w:val="00E2770E"/>
    <w:rsid w:val="00E464A4"/>
    <w:rsid w:val="00E756C5"/>
    <w:rsid w:val="00E8500C"/>
    <w:rsid w:val="00E856C2"/>
    <w:rsid w:val="00E95889"/>
    <w:rsid w:val="00E974E6"/>
    <w:rsid w:val="00EC5E50"/>
    <w:rsid w:val="00ED043F"/>
    <w:rsid w:val="00EE64C0"/>
    <w:rsid w:val="00EF01EF"/>
    <w:rsid w:val="00F14120"/>
    <w:rsid w:val="00F43097"/>
    <w:rsid w:val="00F73206"/>
    <w:rsid w:val="00F917FF"/>
    <w:rsid w:val="00F947FF"/>
    <w:rsid w:val="00FA14A2"/>
    <w:rsid w:val="00FD2645"/>
    <w:rsid w:val="00FD6A7C"/>
    <w:rsid w:val="00FF18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8147F21-F6B4-44BB-9693-89BFE30EE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4831"/>
    <w:pPr>
      <w:spacing w:after="60" w:line="240" w:lineRule="auto"/>
      <w:jc w:val="both"/>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6147BC"/>
    <w:pPr>
      <w:spacing w:before="100" w:beforeAutospacing="1" w:after="100" w:afterAutospacing="1"/>
      <w:jc w:val="left"/>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Contents">
    <w:name w:val="Table Contents"/>
    <w:basedOn w:val="a"/>
    <w:uiPriority w:val="99"/>
    <w:rsid w:val="00D24831"/>
    <w:pPr>
      <w:widowControl w:val="0"/>
      <w:suppressLineNumbers/>
      <w:suppressAutoHyphens/>
      <w:autoSpaceDN w:val="0"/>
      <w:spacing w:after="0"/>
      <w:jc w:val="left"/>
      <w:textAlignment w:val="baseline"/>
    </w:pPr>
    <w:rPr>
      <w:rFonts w:eastAsia="Andale Sans UI" w:cs="Tahoma"/>
      <w:kern w:val="3"/>
      <w:lang w:val="de-DE" w:eastAsia="ja-JP" w:bidi="fa-IR"/>
    </w:rPr>
  </w:style>
  <w:style w:type="paragraph" w:styleId="a3">
    <w:name w:val="Balloon Text"/>
    <w:basedOn w:val="a"/>
    <w:link w:val="a4"/>
    <w:uiPriority w:val="99"/>
    <w:semiHidden/>
    <w:unhideWhenUsed/>
    <w:rsid w:val="008D1DD8"/>
    <w:pPr>
      <w:spacing w:after="0"/>
    </w:pPr>
    <w:rPr>
      <w:rFonts w:ascii="Tahoma" w:hAnsi="Tahoma" w:cs="Tahoma"/>
      <w:sz w:val="16"/>
      <w:szCs w:val="16"/>
    </w:rPr>
  </w:style>
  <w:style w:type="character" w:customStyle="1" w:styleId="a4">
    <w:name w:val="Текст выноски Знак"/>
    <w:basedOn w:val="a0"/>
    <w:link w:val="a3"/>
    <w:uiPriority w:val="99"/>
    <w:semiHidden/>
    <w:rsid w:val="008D1DD8"/>
    <w:rPr>
      <w:rFonts w:ascii="Tahoma" w:eastAsia="Times New Roman" w:hAnsi="Tahoma" w:cs="Tahoma"/>
      <w:sz w:val="16"/>
      <w:szCs w:val="16"/>
      <w:lang w:eastAsia="ru-RU"/>
    </w:rPr>
  </w:style>
  <w:style w:type="paragraph" w:styleId="2">
    <w:name w:val="Body Text Indent 2"/>
    <w:basedOn w:val="a"/>
    <w:link w:val="20"/>
    <w:semiHidden/>
    <w:unhideWhenUsed/>
    <w:rsid w:val="00B754E4"/>
    <w:pPr>
      <w:spacing w:after="120" w:line="480" w:lineRule="auto"/>
      <w:ind w:left="283"/>
    </w:pPr>
  </w:style>
  <w:style w:type="character" w:customStyle="1" w:styleId="20">
    <w:name w:val="Основной текст с отступом 2 Знак"/>
    <w:basedOn w:val="a0"/>
    <w:link w:val="2"/>
    <w:semiHidden/>
    <w:rsid w:val="00B754E4"/>
    <w:rPr>
      <w:rFonts w:ascii="Times New Roman" w:eastAsia="Times New Roman" w:hAnsi="Times New Roman" w:cs="Times New Roman"/>
      <w:sz w:val="24"/>
      <w:szCs w:val="24"/>
      <w:lang w:eastAsia="ru-RU"/>
    </w:rPr>
  </w:style>
  <w:style w:type="character" w:customStyle="1" w:styleId="a5">
    <w:name w:val="Обычный (веб) Знак"/>
    <w:aliases w:val="Обычный (Web) Знак1,Обычный (Web) Знак Знак"/>
    <w:basedOn w:val="a0"/>
    <w:link w:val="a6"/>
    <w:uiPriority w:val="99"/>
    <w:locked/>
    <w:rsid w:val="00B54E7D"/>
    <w:rPr>
      <w:rFonts w:ascii="Times New Roman" w:eastAsia="Times New Roman" w:hAnsi="Times New Roman" w:cs="Times New Roman"/>
      <w:sz w:val="24"/>
      <w:szCs w:val="24"/>
      <w:lang w:eastAsia="zh-CN"/>
    </w:rPr>
  </w:style>
  <w:style w:type="paragraph" w:styleId="a6">
    <w:name w:val="Normal (Web)"/>
    <w:aliases w:val="Обычный (Web),Обычный (Web) Знак"/>
    <w:basedOn w:val="a"/>
    <w:link w:val="a5"/>
    <w:uiPriority w:val="99"/>
    <w:unhideWhenUsed/>
    <w:qFormat/>
    <w:rsid w:val="00B54E7D"/>
    <w:pPr>
      <w:spacing w:after="200" w:line="276" w:lineRule="auto"/>
      <w:ind w:left="720"/>
      <w:contextualSpacing/>
      <w:jc w:val="left"/>
    </w:pPr>
    <w:rPr>
      <w:lang w:eastAsia="zh-CN"/>
    </w:rPr>
  </w:style>
  <w:style w:type="paragraph" w:customStyle="1" w:styleId="11">
    <w:name w:val="Абзац списка1"/>
    <w:basedOn w:val="a"/>
    <w:rsid w:val="00B54E7D"/>
    <w:pPr>
      <w:spacing w:after="0"/>
      <w:ind w:left="720"/>
      <w:contextualSpacing/>
      <w:jc w:val="left"/>
    </w:pPr>
    <w:rPr>
      <w:rFonts w:eastAsia="Calibri"/>
      <w:sz w:val="20"/>
      <w:szCs w:val="20"/>
    </w:rPr>
  </w:style>
  <w:style w:type="character" w:customStyle="1" w:styleId="apple-converted-space">
    <w:name w:val="apple-converted-space"/>
    <w:basedOn w:val="a0"/>
    <w:rsid w:val="00B54E7D"/>
  </w:style>
  <w:style w:type="character" w:styleId="a7">
    <w:name w:val="Hyperlink"/>
    <w:basedOn w:val="a0"/>
    <w:uiPriority w:val="99"/>
    <w:semiHidden/>
    <w:unhideWhenUsed/>
    <w:rsid w:val="00B54E7D"/>
    <w:rPr>
      <w:color w:val="0000FF"/>
      <w:u w:val="single"/>
    </w:rPr>
  </w:style>
  <w:style w:type="paragraph" w:customStyle="1" w:styleId="font5">
    <w:name w:val="font5"/>
    <w:basedOn w:val="a"/>
    <w:rsid w:val="00B54E7D"/>
    <w:pPr>
      <w:spacing w:before="100" w:beforeAutospacing="1" w:after="100" w:afterAutospacing="1"/>
      <w:jc w:val="left"/>
    </w:pPr>
    <w:rPr>
      <w:sz w:val="22"/>
      <w:szCs w:val="22"/>
    </w:rPr>
  </w:style>
  <w:style w:type="paragraph" w:customStyle="1" w:styleId="font6">
    <w:name w:val="font6"/>
    <w:basedOn w:val="a"/>
    <w:rsid w:val="00B54E7D"/>
    <w:pPr>
      <w:spacing w:before="100" w:beforeAutospacing="1" w:after="100" w:afterAutospacing="1"/>
      <w:jc w:val="left"/>
    </w:pPr>
    <w:rPr>
      <w:i/>
      <w:iCs/>
      <w:sz w:val="18"/>
      <w:szCs w:val="18"/>
    </w:rPr>
  </w:style>
  <w:style w:type="paragraph" w:customStyle="1" w:styleId="font7">
    <w:name w:val="font7"/>
    <w:basedOn w:val="a"/>
    <w:rsid w:val="00B54E7D"/>
    <w:pPr>
      <w:spacing w:before="100" w:beforeAutospacing="1" w:after="100" w:afterAutospacing="1"/>
      <w:jc w:val="left"/>
    </w:pPr>
    <w:rPr>
      <w:i/>
      <w:iCs/>
      <w:sz w:val="14"/>
      <w:szCs w:val="14"/>
    </w:rPr>
  </w:style>
  <w:style w:type="paragraph" w:customStyle="1" w:styleId="xl65">
    <w:name w:val="xl65"/>
    <w:basedOn w:val="a"/>
    <w:rsid w:val="00B54E7D"/>
    <w:pPr>
      <w:spacing w:before="100" w:beforeAutospacing="1" w:after="100" w:afterAutospacing="1"/>
      <w:jc w:val="center"/>
      <w:textAlignment w:val="top"/>
    </w:pPr>
    <w:rPr>
      <w:sz w:val="18"/>
      <w:szCs w:val="18"/>
    </w:rPr>
  </w:style>
  <w:style w:type="paragraph" w:customStyle="1" w:styleId="xl66">
    <w:name w:val="xl66"/>
    <w:basedOn w:val="a"/>
    <w:rsid w:val="00B54E7D"/>
    <w:pPr>
      <w:spacing w:before="100" w:beforeAutospacing="1" w:after="100" w:afterAutospacing="1"/>
      <w:jc w:val="left"/>
      <w:textAlignment w:val="top"/>
    </w:pPr>
    <w:rPr>
      <w:sz w:val="18"/>
      <w:szCs w:val="18"/>
    </w:rPr>
  </w:style>
  <w:style w:type="paragraph" w:customStyle="1" w:styleId="xl67">
    <w:name w:val="xl67"/>
    <w:basedOn w:val="a"/>
    <w:rsid w:val="00B54E7D"/>
    <w:pPr>
      <w:spacing w:before="100" w:beforeAutospacing="1" w:after="100" w:afterAutospacing="1"/>
      <w:jc w:val="left"/>
      <w:textAlignment w:val="top"/>
    </w:pPr>
    <w:rPr>
      <w:sz w:val="18"/>
      <w:szCs w:val="18"/>
    </w:rPr>
  </w:style>
  <w:style w:type="paragraph" w:customStyle="1" w:styleId="xl68">
    <w:name w:val="xl68"/>
    <w:basedOn w:val="a"/>
    <w:rsid w:val="00B54E7D"/>
    <w:pPr>
      <w:spacing w:before="100" w:beforeAutospacing="1" w:after="100" w:afterAutospacing="1"/>
      <w:jc w:val="center"/>
      <w:textAlignment w:val="top"/>
    </w:pPr>
    <w:rPr>
      <w:sz w:val="18"/>
      <w:szCs w:val="18"/>
    </w:rPr>
  </w:style>
  <w:style w:type="paragraph" w:customStyle="1" w:styleId="xl69">
    <w:name w:val="xl69"/>
    <w:basedOn w:val="a"/>
    <w:rsid w:val="00B54E7D"/>
    <w:pPr>
      <w:spacing w:before="100" w:beforeAutospacing="1" w:after="100" w:afterAutospacing="1"/>
      <w:jc w:val="center"/>
      <w:textAlignment w:val="top"/>
    </w:pPr>
    <w:rPr>
      <w:sz w:val="16"/>
      <w:szCs w:val="16"/>
    </w:rPr>
  </w:style>
  <w:style w:type="paragraph" w:customStyle="1" w:styleId="xl70">
    <w:name w:val="xl70"/>
    <w:basedOn w:val="a"/>
    <w:rsid w:val="00B54E7D"/>
    <w:pPr>
      <w:spacing w:before="100" w:beforeAutospacing="1" w:after="100" w:afterAutospacing="1"/>
      <w:jc w:val="right"/>
      <w:textAlignment w:val="top"/>
    </w:pPr>
    <w:rPr>
      <w:sz w:val="16"/>
      <w:szCs w:val="16"/>
    </w:rPr>
  </w:style>
  <w:style w:type="paragraph" w:customStyle="1" w:styleId="xl71">
    <w:name w:val="xl71"/>
    <w:basedOn w:val="a"/>
    <w:rsid w:val="00B54E7D"/>
    <w:pPr>
      <w:spacing w:before="100" w:beforeAutospacing="1" w:after="100" w:afterAutospacing="1"/>
      <w:jc w:val="left"/>
    </w:pPr>
    <w:rPr>
      <w:sz w:val="16"/>
      <w:szCs w:val="16"/>
    </w:rPr>
  </w:style>
  <w:style w:type="paragraph" w:customStyle="1" w:styleId="xl72">
    <w:name w:val="xl72"/>
    <w:basedOn w:val="a"/>
    <w:rsid w:val="00B54E7D"/>
    <w:pPr>
      <w:spacing w:before="100" w:beforeAutospacing="1" w:after="100" w:afterAutospacing="1"/>
      <w:jc w:val="center"/>
      <w:textAlignment w:val="top"/>
    </w:pPr>
    <w:rPr>
      <w:i/>
      <w:iCs/>
      <w:sz w:val="22"/>
      <w:szCs w:val="22"/>
    </w:rPr>
  </w:style>
  <w:style w:type="paragraph" w:customStyle="1" w:styleId="xl73">
    <w:name w:val="xl73"/>
    <w:basedOn w:val="a"/>
    <w:rsid w:val="00B54E7D"/>
    <w:pPr>
      <w:spacing w:before="100" w:beforeAutospacing="1" w:after="100" w:afterAutospacing="1"/>
      <w:jc w:val="center"/>
      <w:textAlignment w:val="top"/>
    </w:pPr>
    <w:rPr>
      <w:b/>
      <w:bCs/>
    </w:rPr>
  </w:style>
  <w:style w:type="paragraph" w:customStyle="1" w:styleId="xl74">
    <w:name w:val="xl74"/>
    <w:basedOn w:val="a"/>
    <w:rsid w:val="00B54E7D"/>
    <w:pPr>
      <w:spacing w:before="100" w:beforeAutospacing="1" w:after="100" w:afterAutospacing="1"/>
      <w:jc w:val="center"/>
      <w:textAlignment w:val="top"/>
    </w:pPr>
    <w:rPr>
      <w:b/>
      <w:bCs/>
      <w:sz w:val="16"/>
      <w:szCs w:val="16"/>
    </w:rPr>
  </w:style>
  <w:style w:type="paragraph" w:customStyle="1" w:styleId="xl75">
    <w:name w:val="xl75"/>
    <w:basedOn w:val="a"/>
    <w:rsid w:val="00B54E7D"/>
    <w:pPr>
      <w:spacing w:before="100" w:beforeAutospacing="1" w:after="100" w:afterAutospacing="1"/>
      <w:jc w:val="center"/>
      <w:textAlignment w:val="top"/>
    </w:pPr>
    <w:rPr>
      <w:sz w:val="22"/>
      <w:szCs w:val="22"/>
    </w:rPr>
  </w:style>
  <w:style w:type="paragraph" w:customStyle="1" w:styleId="xl76">
    <w:name w:val="xl76"/>
    <w:basedOn w:val="a"/>
    <w:rsid w:val="00B54E7D"/>
    <w:pPr>
      <w:spacing w:before="100" w:beforeAutospacing="1" w:after="100" w:afterAutospacing="1"/>
      <w:jc w:val="right"/>
    </w:pPr>
    <w:rPr>
      <w:sz w:val="22"/>
      <w:szCs w:val="22"/>
    </w:rPr>
  </w:style>
  <w:style w:type="paragraph" w:customStyle="1" w:styleId="xl77">
    <w:name w:val="xl77"/>
    <w:basedOn w:val="a"/>
    <w:rsid w:val="00B54E7D"/>
    <w:pPr>
      <w:spacing w:before="100" w:beforeAutospacing="1" w:after="100" w:afterAutospacing="1"/>
      <w:jc w:val="center"/>
      <w:textAlignment w:val="top"/>
    </w:pPr>
    <w:rPr>
      <w:i/>
      <w:iCs/>
      <w:sz w:val="16"/>
      <w:szCs w:val="16"/>
    </w:rPr>
  </w:style>
  <w:style w:type="paragraph" w:customStyle="1" w:styleId="xl78">
    <w:name w:val="xl78"/>
    <w:basedOn w:val="a"/>
    <w:rsid w:val="00B54E7D"/>
    <w:pPr>
      <w:spacing w:before="100" w:beforeAutospacing="1" w:after="100" w:afterAutospacing="1"/>
      <w:jc w:val="left"/>
      <w:textAlignment w:val="top"/>
    </w:pPr>
    <w:rPr>
      <w:sz w:val="22"/>
      <w:szCs w:val="22"/>
    </w:rPr>
  </w:style>
  <w:style w:type="paragraph" w:customStyle="1" w:styleId="xl79">
    <w:name w:val="xl79"/>
    <w:basedOn w:val="a"/>
    <w:rsid w:val="00B54E7D"/>
    <w:pPr>
      <w:spacing w:before="100" w:beforeAutospacing="1" w:after="100" w:afterAutospacing="1"/>
      <w:ind w:firstLineChars="800" w:firstLine="800"/>
      <w:jc w:val="left"/>
    </w:pPr>
    <w:rPr>
      <w:sz w:val="22"/>
      <w:szCs w:val="22"/>
    </w:rPr>
  </w:style>
  <w:style w:type="paragraph" w:customStyle="1" w:styleId="xl80">
    <w:name w:val="xl80"/>
    <w:basedOn w:val="a"/>
    <w:rsid w:val="00B54E7D"/>
    <w:pPr>
      <w:spacing w:before="100" w:beforeAutospacing="1" w:after="100" w:afterAutospacing="1"/>
      <w:jc w:val="right"/>
      <w:textAlignment w:val="top"/>
    </w:pPr>
    <w:rPr>
      <w:sz w:val="22"/>
      <w:szCs w:val="22"/>
    </w:rPr>
  </w:style>
  <w:style w:type="paragraph" w:customStyle="1" w:styleId="xl81">
    <w:name w:val="xl81"/>
    <w:basedOn w:val="a"/>
    <w:rsid w:val="00B54E7D"/>
    <w:pPr>
      <w:spacing w:before="100" w:beforeAutospacing="1" w:after="100" w:afterAutospacing="1"/>
      <w:jc w:val="left"/>
      <w:textAlignment w:val="top"/>
    </w:pPr>
    <w:rPr>
      <w:sz w:val="22"/>
      <w:szCs w:val="22"/>
    </w:rPr>
  </w:style>
  <w:style w:type="paragraph" w:customStyle="1" w:styleId="xl82">
    <w:name w:val="xl82"/>
    <w:basedOn w:val="a"/>
    <w:rsid w:val="00B54E7D"/>
    <w:pPr>
      <w:spacing w:before="100" w:beforeAutospacing="1" w:after="100" w:afterAutospacing="1"/>
      <w:jc w:val="left"/>
    </w:pPr>
    <w:rPr>
      <w:sz w:val="22"/>
      <w:szCs w:val="22"/>
    </w:rPr>
  </w:style>
  <w:style w:type="paragraph" w:customStyle="1" w:styleId="xl83">
    <w:name w:val="xl83"/>
    <w:basedOn w:val="a"/>
    <w:rsid w:val="00B54E7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84">
    <w:name w:val="xl84"/>
    <w:basedOn w:val="a"/>
    <w:rsid w:val="00B54E7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85">
    <w:name w:val="xl85"/>
    <w:basedOn w:val="a"/>
    <w:rsid w:val="00B54E7D"/>
    <w:pPr>
      <w:pBdr>
        <w:top w:val="single" w:sz="4" w:space="0" w:color="000000"/>
        <w:left w:val="single" w:sz="4" w:space="0" w:color="000000"/>
        <w:bottom w:val="single" w:sz="4" w:space="0" w:color="000000"/>
        <w:right w:val="single" w:sz="4" w:space="0" w:color="000000"/>
      </w:pBdr>
      <w:spacing w:before="100" w:beforeAutospacing="1" w:after="100" w:afterAutospacing="1"/>
      <w:jc w:val="left"/>
    </w:pPr>
  </w:style>
  <w:style w:type="paragraph" w:customStyle="1" w:styleId="xl86">
    <w:name w:val="xl86"/>
    <w:basedOn w:val="a"/>
    <w:rsid w:val="00B54E7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87">
    <w:name w:val="xl87"/>
    <w:basedOn w:val="a"/>
    <w:rsid w:val="00B54E7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8">
    <w:name w:val="xl88"/>
    <w:basedOn w:val="a"/>
    <w:rsid w:val="00B54E7D"/>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89">
    <w:name w:val="xl89"/>
    <w:basedOn w:val="a"/>
    <w:rsid w:val="00B54E7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sz w:val="18"/>
      <w:szCs w:val="18"/>
    </w:rPr>
  </w:style>
  <w:style w:type="paragraph" w:customStyle="1" w:styleId="xl90">
    <w:name w:val="xl90"/>
    <w:basedOn w:val="a"/>
    <w:rsid w:val="00B54E7D"/>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top"/>
    </w:pPr>
    <w:rPr>
      <w:b/>
      <w:bCs/>
      <w:sz w:val="18"/>
      <w:szCs w:val="18"/>
    </w:rPr>
  </w:style>
  <w:style w:type="paragraph" w:customStyle="1" w:styleId="xl91">
    <w:name w:val="xl91"/>
    <w:basedOn w:val="a"/>
    <w:rsid w:val="00B54E7D"/>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top"/>
    </w:pPr>
    <w:rPr>
      <w:sz w:val="18"/>
      <w:szCs w:val="18"/>
    </w:rPr>
  </w:style>
  <w:style w:type="paragraph" w:customStyle="1" w:styleId="xl92">
    <w:name w:val="xl92"/>
    <w:basedOn w:val="a"/>
    <w:rsid w:val="00B54E7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sz w:val="18"/>
      <w:szCs w:val="18"/>
    </w:rPr>
  </w:style>
  <w:style w:type="paragraph" w:customStyle="1" w:styleId="xl93">
    <w:name w:val="xl93"/>
    <w:basedOn w:val="a"/>
    <w:rsid w:val="00B54E7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sz w:val="16"/>
      <w:szCs w:val="16"/>
    </w:rPr>
  </w:style>
  <w:style w:type="paragraph" w:customStyle="1" w:styleId="xl94">
    <w:name w:val="xl94"/>
    <w:basedOn w:val="a"/>
    <w:rsid w:val="00B54E7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sz w:val="16"/>
      <w:szCs w:val="16"/>
    </w:rPr>
  </w:style>
  <w:style w:type="paragraph" w:customStyle="1" w:styleId="xl95">
    <w:name w:val="xl95"/>
    <w:basedOn w:val="a"/>
    <w:rsid w:val="00B54E7D"/>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top"/>
    </w:pPr>
    <w:rPr>
      <w:sz w:val="18"/>
      <w:szCs w:val="18"/>
    </w:rPr>
  </w:style>
  <w:style w:type="paragraph" w:customStyle="1" w:styleId="xl96">
    <w:name w:val="xl96"/>
    <w:basedOn w:val="a"/>
    <w:rsid w:val="00B54E7D"/>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top"/>
    </w:pPr>
    <w:rPr>
      <w:sz w:val="16"/>
      <w:szCs w:val="16"/>
    </w:rPr>
  </w:style>
  <w:style w:type="paragraph" w:customStyle="1" w:styleId="xl97">
    <w:name w:val="xl97"/>
    <w:basedOn w:val="a"/>
    <w:rsid w:val="00B54E7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sz w:val="16"/>
      <w:szCs w:val="16"/>
    </w:rPr>
  </w:style>
  <w:style w:type="paragraph" w:customStyle="1" w:styleId="xl98">
    <w:name w:val="xl98"/>
    <w:basedOn w:val="a"/>
    <w:rsid w:val="00B54E7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sz w:val="14"/>
      <w:szCs w:val="14"/>
    </w:rPr>
  </w:style>
  <w:style w:type="paragraph" w:customStyle="1" w:styleId="xl99">
    <w:name w:val="xl99"/>
    <w:basedOn w:val="a"/>
    <w:rsid w:val="00B54E7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sz w:val="14"/>
      <w:szCs w:val="14"/>
    </w:rPr>
  </w:style>
  <w:style w:type="paragraph" w:customStyle="1" w:styleId="xl100">
    <w:name w:val="xl100"/>
    <w:basedOn w:val="a"/>
    <w:rsid w:val="00B54E7D"/>
    <w:pPr>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i/>
      <w:iCs/>
      <w:sz w:val="18"/>
      <w:szCs w:val="18"/>
    </w:rPr>
  </w:style>
  <w:style w:type="paragraph" w:customStyle="1" w:styleId="xl101">
    <w:name w:val="xl101"/>
    <w:basedOn w:val="a"/>
    <w:rsid w:val="00B54E7D"/>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sz w:val="16"/>
      <w:szCs w:val="16"/>
    </w:rPr>
  </w:style>
  <w:style w:type="paragraph" w:customStyle="1" w:styleId="xl102">
    <w:name w:val="xl102"/>
    <w:basedOn w:val="a"/>
    <w:rsid w:val="00B54E7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sz w:val="16"/>
      <w:szCs w:val="16"/>
    </w:rPr>
  </w:style>
  <w:style w:type="paragraph" w:customStyle="1" w:styleId="xl103">
    <w:name w:val="xl103"/>
    <w:basedOn w:val="a"/>
    <w:rsid w:val="00B54E7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b/>
      <w:bCs/>
      <w:sz w:val="16"/>
      <w:szCs w:val="16"/>
    </w:rPr>
  </w:style>
  <w:style w:type="paragraph" w:customStyle="1" w:styleId="xl104">
    <w:name w:val="xl104"/>
    <w:basedOn w:val="a"/>
    <w:rsid w:val="00B54E7D"/>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top"/>
    </w:pPr>
    <w:rPr>
      <w:sz w:val="16"/>
      <w:szCs w:val="16"/>
    </w:rPr>
  </w:style>
  <w:style w:type="paragraph" w:customStyle="1" w:styleId="xl105">
    <w:name w:val="xl105"/>
    <w:basedOn w:val="a"/>
    <w:rsid w:val="00B54E7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rPr>
  </w:style>
  <w:style w:type="paragraph" w:customStyle="1" w:styleId="xl106">
    <w:name w:val="xl106"/>
    <w:basedOn w:val="a"/>
    <w:rsid w:val="00B54E7D"/>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sz w:val="18"/>
      <w:szCs w:val="18"/>
    </w:rPr>
  </w:style>
  <w:style w:type="paragraph" w:customStyle="1" w:styleId="xl107">
    <w:name w:val="xl107"/>
    <w:basedOn w:val="a"/>
    <w:rsid w:val="00B54E7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6"/>
      <w:szCs w:val="16"/>
    </w:rPr>
  </w:style>
  <w:style w:type="paragraph" w:customStyle="1" w:styleId="xl108">
    <w:name w:val="xl108"/>
    <w:basedOn w:val="a"/>
    <w:rsid w:val="00B54E7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sz w:val="16"/>
      <w:szCs w:val="16"/>
    </w:rPr>
  </w:style>
  <w:style w:type="paragraph" w:customStyle="1" w:styleId="xl109">
    <w:name w:val="xl109"/>
    <w:basedOn w:val="a"/>
    <w:rsid w:val="00B54E7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sz w:val="16"/>
      <w:szCs w:val="16"/>
    </w:rPr>
  </w:style>
  <w:style w:type="paragraph" w:customStyle="1" w:styleId="xl110">
    <w:name w:val="xl110"/>
    <w:basedOn w:val="a"/>
    <w:rsid w:val="00B54E7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b/>
      <w:bCs/>
      <w:sz w:val="16"/>
      <w:szCs w:val="16"/>
    </w:rPr>
  </w:style>
  <w:style w:type="paragraph" w:customStyle="1" w:styleId="xl111">
    <w:name w:val="xl111"/>
    <w:basedOn w:val="a"/>
    <w:rsid w:val="00B54E7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sz w:val="16"/>
      <w:szCs w:val="16"/>
    </w:rPr>
  </w:style>
  <w:style w:type="paragraph" w:customStyle="1" w:styleId="xl112">
    <w:name w:val="xl112"/>
    <w:basedOn w:val="a"/>
    <w:rsid w:val="00B54E7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sz w:val="16"/>
      <w:szCs w:val="16"/>
    </w:rPr>
  </w:style>
  <w:style w:type="paragraph" w:customStyle="1" w:styleId="xl113">
    <w:name w:val="xl113"/>
    <w:basedOn w:val="a"/>
    <w:rsid w:val="00B54E7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sz w:val="16"/>
      <w:szCs w:val="16"/>
    </w:rPr>
  </w:style>
  <w:style w:type="paragraph" w:customStyle="1" w:styleId="xl114">
    <w:name w:val="xl114"/>
    <w:basedOn w:val="a"/>
    <w:rsid w:val="00B54E7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sz w:val="16"/>
      <w:szCs w:val="16"/>
    </w:rPr>
  </w:style>
  <w:style w:type="paragraph" w:customStyle="1" w:styleId="xl115">
    <w:name w:val="xl115"/>
    <w:basedOn w:val="a"/>
    <w:rsid w:val="00B54E7D"/>
    <w:pPr>
      <w:spacing w:before="100" w:beforeAutospacing="1" w:after="100" w:afterAutospacing="1"/>
      <w:jc w:val="left"/>
      <w:textAlignment w:val="top"/>
    </w:pPr>
    <w:rPr>
      <w:sz w:val="22"/>
      <w:szCs w:val="22"/>
      <w:u w:val="single"/>
    </w:rPr>
  </w:style>
  <w:style w:type="paragraph" w:customStyle="1" w:styleId="xl116">
    <w:name w:val="xl116"/>
    <w:basedOn w:val="a"/>
    <w:rsid w:val="00B54E7D"/>
    <w:pPr>
      <w:spacing w:before="100" w:beforeAutospacing="1" w:after="100" w:afterAutospacing="1"/>
      <w:jc w:val="left"/>
      <w:textAlignment w:val="top"/>
    </w:pPr>
    <w:rPr>
      <w:sz w:val="22"/>
      <w:szCs w:val="22"/>
      <w:u w:val="single"/>
    </w:rPr>
  </w:style>
  <w:style w:type="paragraph" w:customStyle="1" w:styleId="xl117">
    <w:name w:val="xl117"/>
    <w:basedOn w:val="a"/>
    <w:rsid w:val="00B54E7D"/>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top"/>
    </w:pPr>
    <w:rPr>
      <w:b/>
      <w:bCs/>
    </w:rPr>
  </w:style>
  <w:style w:type="paragraph" w:customStyle="1" w:styleId="xl118">
    <w:name w:val="xl118"/>
    <w:basedOn w:val="a"/>
    <w:rsid w:val="00B54E7D"/>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top"/>
    </w:pPr>
    <w:rPr>
      <w:b/>
      <w:bCs/>
      <w:sz w:val="18"/>
      <w:szCs w:val="18"/>
    </w:rPr>
  </w:style>
  <w:style w:type="paragraph" w:customStyle="1" w:styleId="xl119">
    <w:name w:val="xl119"/>
    <w:basedOn w:val="a"/>
    <w:rsid w:val="00B54E7D"/>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top"/>
    </w:pPr>
    <w:rPr>
      <w:b/>
      <w:bCs/>
      <w:sz w:val="18"/>
      <w:szCs w:val="18"/>
    </w:rPr>
  </w:style>
  <w:style w:type="paragraph" w:customStyle="1" w:styleId="xl120">
    <w:name w:val="xl120"/>
    <w:basedOn w:val="a"/>
    <w:rsid w:val="00B54E7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sz w:val="18"/>
      <w:szCs w:val="18"/>
    </w:rPr>
  </w:style>
  <w:style w:type="paragraph" w:customStyle="1" w:styleId="xl121">
    <w:name w:val="xl121"/>
    <w:basedOn w:val="a"/>
    <w:rsid w:val="00B54E7D"/>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top"/>
    </w:pPr>
    <w:rPr>
      <w:sz w:val="18"/>
      <w:szCs w:val="18"/>
    </w:rPr>
  </w:style>
  <w:style w:type="character" w:customStyle="1" w:styleId="a8">
    <w:name w:val="Основной текст_"/>
    <w:link w:val="12"/>
    <w:locked/>
    <w:rsid w:val="00B54E7D"/>
    <w:rPr>
      <w:sz w:val="25"/>
      <w:shd w:val="clear" w:color="auto" w:fill="FFFFFF"/>
    </w:rPr>
  </w:style>
  <w:style w:type="paragraph" w:customStyle="1" w:styleId="12">
    <w:name w:val="Основной текст1"/>
    <w:basedOn w:val="a"/>
    <w:link w:val="a8"/>
    <w:rsid w:val="00B54E7D"/>
    <w:pPr>
      <w:shd w:val="clear" w:color="auto" w:fill="FFFFFF"/>
      <w:spacing w:before="120" w:after="0" w:line="298" w:lineRule="exact"/>
      <w:ind w:hanging="840"/>
    </w:pPr>
    <w:rPr>
      <w:rFonts w:asciiTheme="minorHAnsi" w:eastAsiaTheme="minorHAnsi" w:hAnsiTheme="minorHAnsi" w:cstheme="minorBidi"/>
      <w:sz w:val="25"/>
      <w:szCs w:val="22"/>
      <w:lang w:eastAsia="en-US"/>
    </w:rPr>
  </w:style>
  <w:style w:type="character" w:customStyle="1" w:styleId="a9">
    <w:name w:val="Основной текст Знак"/>
    <w:aliases w:val="Основной текст Знак Знак Знак,Знак Знак"/>
    <w:basedOn w:val="a0"/>
    <w:link w:val="aa"/>
    <w:semiHidden/>
    <w:locked/>
    <w:rsid w:val="00B54E7D"/>
    <w:rPr>
      <w:rFonts w:ascii="Times New Roman" w:eastAsia="Times New Roman" w:hAnsi="Times New Roman" w:cs="Times New Roman"/>
      <w:sz w:val="24"/>
      <w:szCs w:val="20"/>
      <w:lang w:val="x-none" w:eastAsia="ru-RU"/>
    </w:rPr>
  </w:style>
  <w:style w:type="paragraph" w:styleId="aa">
    <w:name w:val="Body Text"/>
    <w:aliases w:val="Основной текст Знак Знак,Знак"/>
    <w:basedOn w:val="a"/>
    <w:link w:val="a9"/>
    <w:semiHidden/>
    <w:unhideWhenUsed/>
    <w:rsid w:val="00B54E7D"/>
    <w:pPr>
      <w:spacing w:after="120"/>
    </w:pPr>
    <w:rPr>
      <w:szCs w:val="20"/>
      <w:lang w:val="x-none"/>
    </w:rPr>
  </w:style>
  <w:style w:type="character" w:customStyle="1" w:styleId="13">
    <w:name w:val="Основной текст Знак1"/>
    <w:aliases w:val="Основной текст Знак Знак Знак1,Знак Знак1"/>
    <w:basedOn w:val="a0"/>
    <w:semiHidden/>
    <w:rsid w:val="00B54E7D"/>
    <w:rPr>
      <w:rFonts w:ascii="Times New Roman" w:eastAsia="Times New Roman" w:hAnsi="Times New Roman" w:cs="Times New Roman"/>
      <w:sz w:val="24"/>
      <w:szCs w:val="24"/>
      <w:lang w:eastAsia="ru-RU"/>
    </w:rPr>
  </w:style>
  <w:style w:type="character" w:customStyle="1" w:styleId="ab">
    <w:name w:val="Абзац списка Знак"/>
    <w:link w:val="ac"/>
    <w:uiPriority w:val="34"/>
    <w:locked/>
    <w:rsid w:val="00B54E7D"/>
    <w:rPr>
      <w:rFonts w:ascii="Calibri" w:eastAsia="Calibri" w:hAnsi="Calibri" w:cs="Times New Roman"/>
    </w:rPr>
  </w:style>
  <w:style w:type="paragraph" w:styleId="ac">
    <w:name w:val="List Paragraph"/>
    <w:basedOn w:val="a"/>
    <w:link w:val="ab"/>
    <w:uiPriority w:val="34"/>
    <w:qFormat/>
    <w:rsid w:val="00B54E7D"/>
    <w:pPr>
      <w:ind w:left="720"/>
      <w:contextualSpacing/>
    </w:pPr>
    <w:rPr>
      <w:rFonts w:ascii="Calibri" w:eastAsia="Calibri" w:hAnsi="Calibri"/>
      <w:sz w:val="22"/>
      <w:szCs w:val="22"/>
      <w:lang w:eastAsia="en-US"/>
    </w:rPr>
  </w:style>
  <w:style w:type="paragraph" w:customStyle="1" w:styleId="14">
    <w:name w:val="Без интервала1"/>
    <w:uiPriority w:val="99"/>
    <w:rsid w:val="00B54E7D"/>
    <w:pPr>
      <w:suppressAutoHyphens/>
      <w:spacing w:after="0" w:line="240" w:lineRule="auto"/>
    </w:pPr>
    <w:rPr>
      <w:rFonts w:ascii="Calibri" w:eastAsia="Times New Roman" w:hAnsi="Calibri" w:cs="Calibri"/>
      <w:kern w:val="2"/>
      <w:lang w:eastAsia="zh-CN"/>
    </w:rPr>
  </w:style>
  <w:style w:type="character" w:customStyle="1" w:styleId="15">
    <w:name w:val="Текст выноски Знак1"/>
    <w:basedOn w:val="a0"/>
    <w:uiPriority w:val="99"/>
    <w:semiHidden/>
    <w:rsid w:val="00B54E7D"/>
    <w:rPr>
      <w:rFonts w:ascii="Tahoma" w:eastAsia="Times New Roman" w:hAnsi="Tahoma" w:cs="Tahoma"/>
      <w:sz w:val="16"/>
      <w:szCs w:val="16"/>
      <w:lang w:eastAsia="ru-RU"/>
    </w:rPr>
  </w:style>
  <w:style w:type="character" w:customStyle="1" w:styleId="21">
    <w:name w:val="Основной текст с отступом 2 Знак1"/>
    <w:basedOn w:val="a0"/>
    <w:semiHidden/>
    <w:rsid w:val="00B54E7D"/>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6147BC"/>
    <w:rPr>
      <w:rFonts w:ascii="Times New Roman" w:eastAsia="Times New Roman" w:hAnsi="Times New Roman" w:cs="Times New Roman"/>
      <w:b/>
      <w:bCs/>
      <w:kern w:val="36"/>
      <w:sz w:val="48"/>
      <w:szCs w:val="48"/>
      <w:lang w:eastAsia="ru-RU"/>
    </w:rPr>
  </w:style>
  <w:style w:type="paragraph" w:customStyle="1" w:styleId="22">
    <w:name w:val="Без интервала2"/>
    <w:rsid w:val="006147BC"/>
    <w:pPr>
      <w:suppressAutoHyphens/>
      <w:spacing w:after="0" w:line="240" w:lineRule="auto"/>
    </w:pPr>
    <w:rPr>
      <w:rFonts w:ascii="Times New Roman" w:eastAsia="Times New Roman" w:hAnsi="Times New Roman" w:cs="Times New Roman"/>
      <w:color w:val="00000A"/>
      <w:kern w:val="1"/>
      <w:sz w:val="24"/>
      <w:szCs w:val="24"/>
      <w:lang w:eastAsia="ru-RU"/>
    </w:rPr>
  </w:style>
  <w:style w:type="paragraph" w:customStyle="1" w:styleId="23">
    <w:name w:val="Абзац списка2"/>
    <w:basedOn w:val="a"/>
    <w:rsid w:val="006147BC"/>
    <w:pPr>
      <w:suppressAutoHyphens/>
      <w:ind w:left="720"/>
      <w:contextualSpacing/>
    </w:pPr>
    <w:rPr>
      <w:color w:val="00000A"/>
      <w:kern w:val="1"/>
    </w:rPr>
  </w:style>
  <w:style w:type="paragraph" w:styleId="ad">
    <w:name w:val="Title"/>
    <w:basedOn w:val="a"/>
    <w:next w:val="aa"/>
    <w:link w:val="ae"/>
    <w:qFormat/>
    <w:rsid w:val="006147BC"/>
    <w:pPr>
      <w:keepNext/>
      <w:suppressAutoHyphens/>
      <w:spacing w:before="240" w:after="120"/>
      <w:jc w:val="center"/>
    </w:pPr>
    <w:rPr>
      <w:rFonts w:eastAsia="Lucida Sans Unicode" w:cs="Mangal"/>
      <w:b/>
      <w:bCs/>
      <w:color w:val="00000A"/>
      <w:kern w:val="1"/>
      <w:sz w:val="28"/>
      <w:szCs w:val="56"/>
    </w:rPr>
  </w:style>
  <w:style w:type="character" w:customStyle="1" w:styleId="ae">
    <w:name w:val="Название Знак"/>
    <w:basedOn w:val="a0"/>
    <w:link w:val="ad"/>
    <w:rsid w:val="006147BC"/>
    <w:rPr>
      <w:rFonts w:ascii="Times New Roman" w:eastAsia="Lucida Sans Unicode" w:hAnsi="Times New Roman" w:cs="Mangal"/>
      <w:b/>
      <w:bCs/>
      <w:color w:val="00000A"/>
      <w:kern w:val="1"/>
      <w:sz w:val="28"/>
      <w:szCs w:val="56"/>
      <w:lang w:eastAsia="ru-RU"/>
    </w:rPr>
  </w:style>
  <w:style w:type="paragraph" w:customStyle="1" w:styleId="3">
    <w:name w:val="Без интервала3"/>
    <w:rsid w:val="00375997"/>
    <w:pPr>
      <w:suppressAutoHyphens/>
      <w:spacing w:after="0" w:line="240" w:lineRule="auto"/>
    </w:pPr>
    <w:rPr>
      <w:rFonts w:ascii="Times New Roman" w:eastAsia="Times New Roman" w:hAnsi="Times New Roman" w:cs="Times New Roman"/>
      <w:color w:val="00000A"/>
      <w:kern w:val="1"/>
      <w:sz w:val="24"/>
      <w:szCs w:val="24"/>
      <w:lang w:eastAsia="ru-RU"/>
    </w:rPr>
  </w:style>
  <w:style w:type="numbering" w:customStyle="1" w:styleId="16">
    <w:name w:val="Нет списка1"/>
    <w:next w:val="a2"/>
    <w:uiPriority w:val="99"/>
    <w:semiHidden/>
    <w:unhideWhenUsed/>
    <w:rsid w:val="002B6EFF"/>
  </w:style>
  <w:style w:type="character" w:styleId="af">
    <w:name w:val="FollowedHyperlink"/>
    <w:basedOn w:val="a0"/>
    <w:uiPriority w:val="99"/>
    <w:semiHidden/>
    <w:unhideWhenUsed/>
    <w:rsid w:val="002B6EFF"/>
    <w:rPr>
      <w:color w:val="954F72"/>
      <w:u w:val="single"/>
    </w:rPr>
  </w:style>
  <w:style w:type="paragraph" w:customStyle="1" w:styleId="xl60">
    <w:name w:val="xl60"/>
    <w:basedOn w:val="a"/>
    <w:rsid w:val="002B6EFF"/>
    <w:pPr>
      <w:spacing w:before="100" w:beforeAutospacing="1" w:after="100" w:afterAutospacing="1"/>
      <w:jc w:val="right"/>
      <w:textAlignment w:val="top"/>
    </w:pPr>
  </w:style>
  <w:style w:type="paragraph" w:customStyle="1" w:styleId="xl61">
    <w:name w:val="xl61"/>
    <w:basedOn w:val="a"/>
    <w:rsid w:val="002B6EFF"/>
    <w:pPr>
      <w:spacing w:before="100" w:beforeAutospacing="1" w:after="100" w:afterAutospacing="1"/>
      <w:jc w:val="right"/>
      <w:textAlignment w:val="top"/>
    </w:pPr>
  </w:style>
  <w:style w:type="paragraph" w:customStyle="1" w:styleId="xl62">
    <w:name w:val="xl62"/>
    <w:basedOn w:val="a"/>
    <w:rsid w:val="002B6EFF"/>
    <w:pPr>
      <w:spacing w:before="100" w:beforeAutospacing="1" w:after="100" w:afterAutospacing="1"/>
      <w:jc w:val="left"/>
      <w:textAlignment w:val="top"/>
    </w:pPr>
  </w:style>
  <w:style w:type="paragraph" w:customStyle="1" w:styleId="xl63">
    <w:name w:val="xl63"/>
    <w:basedOn w:val="a"/>
    <w:rsid w:val="002B6EFF"/>
    <w:pPr>
      <w:spacing w:before="100" w:beforeAutospacing="1" w:after="100" w:afterAutospacing="1"/>
      <w:jc w:val="right"/>
      <w:textAlignment w:val="top"/>
    </w:pPr>
    <w:rPr>
      <w:b/>
      <w:bCs/>
    </w:rPr>
  </w:style>
  <w:style w:type="paragraph" w:customStyle="1" w:styleId="xl64">
    <w:name w:val="xl64"/>
    <w:basedOn w:val="a"/>
    <w:rsid w:val="002B6EFF"/>
    <w:pPr>
      <w:spacing w:before="100" w:beforeAutospacing="1" w:after="100" w:afterAutospacing="1"/>
      <w:jc w:val="left"/>
      <w:textAlignment w:val="top"/>
    </w:pPr>
    <w:rPr>
      <w:b/>
      <w:bCs/>
    </w:rPr>
  </w:style>
  <w:style w:type="paragraph" w:customStyle="1" w:styleId="4">
    <w:name w:val="Без интервала4"/>
    <w:rsid w:val="00142FA3"/>
    <w:pPr>
      <w:suppressAutoHyphens/>
      <w:spacing w:after="0" w:line="240" w:lineRule="auto"/>
    </w:pPr>
    <w:rPr>
      <w:rFonts w:ascii="Times New Roman" w:eastAsia="Times New Roman" w:hAnsi="Times New Roman" w:cs="Times New Roman"/>
      <w:color w:val="00000A"/>
      <w:kern w:val="2"/>
      <w:sz w:val="24"/>
      <w:szCs w:val="24"/>
      <w:lang w:eastAsia="zh-CN"/>
    </w:rPr>
  </w:style>
  <w:style w:type="paragraph" w:customStyle="1" w:styleId="30">
    <w:name w:val="Абзац списка3"/>
    <w:basedOn w:val="a"/>
    <w:rsid w:val="00142FA3"/>
    <w:pPr>
      <w:suppressAutoHyphens/>
      <w:ind w:left="720"/>
      <w:contextualSpacing/>
    </w:pPr>
    <w:rPr>
      <w:color w:val="00000A"/>
      <w:kern w:val="2"/>
      <w:lang w:eastAsia="zh-CN"/>
    </w:rPr>
  </w:style>
  <w:style w:type="table" w:styleId="af0">
    <w:name w:val="Table Grid"/>
    <w:basedOn w:val="a1"/>
    <w:uiPriority w:val="39"/>
    <w:rsid w:val="0043182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
    <w:name w:val="Пункт-3"/>
    <w:basedOn w:val="a"/>
    <w:link w:val="-30"/>
    <w:qFormat/>
    <w:rsid w:val="00E856C2"/>
    <w:pPr>
      <w:tabs>
        <w:tab w:val="num" w:pos="1701"/>
      </w:tabs>
      <w:spacing w:after="0" w:line="288" w:lineRule="auto"/>
      <w:ind w:firstLine="567"/>
    </w:pPr>
    <w:rPr>
      <w:rFonts w:eastAsia="Calibri"/>
      <w:sz w:val="28"/>
    </w:rPr>
  </w:style>
  <w:style w:type="character" w:customStyle="1" w:styleId="-30">
    <w:name w:val="Пункт-3 Знак"/>
    <w:link w:val="-3"/>
    <w:rsid w:val="00E856C2"/>
    <w:rPr>
      <w:rFonts w:ascii="Times New Roman" w:eastAsia="Calibri" w:hAnsi="Times New Roman" w:cs="Times New Roman"/>
      <w:sz w:val="28"/>
      <w:szCs w:val="24"/>
      <w:lang w:eastAsia="ru-RU"/>
    </w:rPr>
  </w:style>
  <w:style w:type="paragraph" w:styleId="af1">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2"/>
    <w:uiPriority w:val="99"/>
    <w:unhideWhenUsed/>
    <w:rsid w:val="00462014"/>
    <w:pPr>
      <w:spacing w:after="0"/>
      <w:jc w:val="left"/>
    </w:pPr>
    <w:rPr>
      <w:sz w:val="20"/>
      <w:szCs w:val="20"/>
    </w:rPr>
  </w:style>
  <w:style w:type="character" w:customStyle="1" w:styleId="af2">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1"/>
    <w:uiPriority w:val="99"/>
    <w:rsid w:val="00462014"/>
    <w:rPr>
      <w:rFonts w:ascii="Times New Roman" w:eastAsia="Times New Roman" w:hAnsi="Times New Roman" w:cs="Times New Roman"/>
      <w:sz w:val="20"/>
      <w:szCs w:val="20"/>
      <w:lang w:eastAsia="ru-RU"/>
    </w:rPr>
  </w:style>
  <w:style w:type="character" w:styleId="af3">
    <w:name w:val="footnote reference"/>
    <w:uiPriority w:val="99"/>
    <w:unhideWhenUsed/>
    <w:rsid w:val="0046201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1032015">
      <w:bodyDiv w:val="1"/>
      <w:marLeft w:val="0"/>
      <w:marRight w:val="0"/>
      <w:marTop w:val="0"/>
      <w:marBottom w:val="0"/>
      <w:divBdr>
        <w:top w:val="none" w:sz="0" w:space="0" w:color="auto"/>
        <w:left w:val="none" w:sz="0" w:space="0" w:color="auto"/>
        <w:bottom w:val="none" w:sz="0" w:space="0" w:color="auto"/>
        <w:right w:val="none" w:sz="0" w:space="0" w:color="auto"/>
      </w:divBdr>
    </w:div>
    <w:div w:id="398015207">
      <w:bodyDiv w:val="1"/>
      <w:marLeft w:val="0"/>
      <w:marRight w:val="0"/>
      <w:marTop w:val="0"/>
      <w:marBottom w:val="0"/>
      <w:divBdr>
        <w:top w:val="none" w:sz="0" w:space="0" w:color="auto"/>
        <w:left w:val="none" w:sz="0" w:space="0" w:color="auto"/>
        <w:bottom w:val="none" w:sz="0" w:space="0" w:color="auto"/>
        <w:right w:val="none" w:sz="0" w:space="0" w:color="auto"/>
      </w:divBdr>
    </w:div>
    <w:div w:id="598098116">
      <w:bodyDiv w:val="1"/>
      <w:marLeft w:val="0"/>
      <w:marRight w:val="0"/>
      <w:marTop w:val="0"/>
      <w:marBottom w:val="0"/>
      <w:divBdr>
        <w:top w:val="none" w:sz="0" w:space="0" w:color="auto"/>
        <w:left w:val="none" w:sz="0" w:space="0" w:color="auto"/>
        <w:bottom w:val="none" w:sz="0" w:space="0" w:color="auto"/>
        <w:right w:val="none" w:sz="0" w:space="0" w:color="auto"/>
      </w:divBdr>
    </w:div>
    <w:div w:id="642924766">
      <w:bodyDiv w:val="1"/>
      <w:marLeft w:val="0"/>
      <w:marRight w:val="0"/>
      <w:marTop w:val="0"/>
      <w:marBottom w:val="0"/>
      <w:divBdr>
        <w:top w:val="none" w:sz="0" w:space="0" w:color="auto"/>
        <w:left w:val="none" w:sz="0" w:space="0" w:color="auto"/>
        <w:bottom w:val="none" w:sz="0" w:space="0" w:color="auto"/>
        <w:right w:val="none" w:sz="0" w:space="0" w:color="auto"/>
      </w:divBdr>
    </w:div>
    <w:div w:id="683627465">
      <w:bodyDiv w:val="1"/>
      <w:marLeft w:val="0"/>
      <w:marRight w:val="0"/>
      <w:marTop w:val="0"/>
      <w:marBottom w:val="0"/>
      <w:divBdr>
        <w:top w:val="none" w:sz="0" w:space="0" w:color="auto"/>
        <w:left w:val="none" w:sz="0" w:space="0" w:color="auto"/>
        <w:bottom w:val="none" w:sz="0" w:space="0" w:color="auto"/>
        <w:right w:val="none" w:sz="0" w:space="0" w:color="auto"/>
      </w:divBdr>
    </w:div>
    <w:div w:id="702900414">
      <w:bodyDiv w:val="1"/>
      <w:marLeft w:val="0"/>
      <w:marRight w:val="0"/>
      <w:marTop w:val="0"/>
      <w:marBottom w:val="0"/>
      <w:divBdr>
        <w:top w:val="none" w:sz="0" w:space="0" w:color="auto"/>
        <w:left w:val="none" w:sz="0" w:space="0" w:color="auto"/>
        <w:bottom w:val="none" w:sz="0" w:space="0" w:color="auto"/>
        <w:right w:val="none" w:sz="0" w:space="0" w:color="auto"/>
      </w:divBdr>
    </w:div>
    <w:div w:id="851845569">
      <w:bodyDiv w:val="1"/>
      <w:marLeft w:val="0"/>
      <w:marRight w:val="0"/>
      <w:marTop w:val="0"/>
      <w:marBottom w:val="0"/>
      <w:divBdr>
        <w:top w:val="none" w:sz="0" w:space="0" w:color="auto"/>
        <w:left w:val="none" w:sz="0" w:space="0" w:color="auto"/>
        <w:bottom w:val="none" w:sz="0" w:space="0" w:color="auto"/>
        <w:right w:val="none" w:sz="0" w:space="0" w:color="auto"/>
      </w:divBdr>
    </w:div>
    <w:div w:id="913050761">
      <w:bodyDiv w:val="1"/>
      <w:marLeft w:val="0"/>
      <w:marRight w:val="0"/>
      <w:marTop w:val="0"/>
      <w:marBottom w:val="0"/>
      <w:divBdr>
        <w:top w:val="none" w:sz="0" w:space="0" w:color="auto"/>
        <w:left w:val="none" w:sz="0" w:space="0" w:color="auto"/>
        <w:bottom w:val="none" w:sz="0" w:space="0" w:color="auto"/>
        <w:right w:val="none" w:sz="0" w:space="0" w:color="auto"/>
      </w:divBdr>
    </w:div>
    <w:div w:id="984547859">
      <w:bodyDiv w:val="1"/>
      <w:marLeft w:val="0"/>
      <w:marRight w:val="0"/>
      <w:marTop w:val="0"/>
      <w:marBottom w:val="0"/>
      <w:divBdr>
        <w:top w:val="none" w:sz="0" w:space="0" w:color="auto"/>
        <w:left w:val="none" w:sz="0" w:space="0" w:color="auto"/>
        <w:bottom w:val="none" w:sz="0" w:space="0" w:color="auto"/>
        <w:right w:val="none" w:sz="0" w:space="0" w:color="auto"/>
      </w:divBdr>
    </w:div>
    <w:div w:id="1158306881">
      <w:bodyDiv w:val="1"/>
      <w:marLeft w:val="0"/>
      <w:marRight w:val="0"/>
      <w:marTop w:val="0"/>
      <w:marBottom w:val="0"/>
      <w:divBdr>
        <w:top w:val="none" w:sz="0" w:space="0" w:color="auto"/>
        <w:left w:val="none" w:sz="0" w:space="0" w:color="auto"/>
        <w:bottom w:val="none" w:sz="0" w:space="0" w:color="auto"/>
        <w:right w:val="none" w:sz="0" w:space="0" w:color="auto"/>
      </w:divBdr>
    </w:div>
    <w:div w:id="1196844254">
      <w:bodyDiv w:val="1"/>
      <w:marLeft w:val="0"/>
      <w:marRight w:val="0"/>
      <w:marTop w:val="0"/>
      <w:marBottom w:val="0"/>
      <w:divBdr>
        <w:top w:val="none" w:sz="0" w:space="0" w:color="auto"/>
        <w:left w:val="none" w:sz="0" w:space="0" w:color="auto"/>
        <w:bottom w:val="none" w:sz="0" w:space="0" w:color="auto"/>
        <w:right w:val="none" w:sz="0" w:space="0" w:color="auto"/>
      </w:divBdr>
    </w:div>
    <w:div w:id="1399212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855C03-E3F6-4755-B42B-A2D368883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13</Pages>
  <Words>5423</Words>
  <Characters>30913</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36264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 П. Орлов</dc:creator>
  <cp:lastModifiedBy>Гаврицкова Екатерина Александровна</cp:lastModifiedBy>
  <cp:revision>10</cp:revision>
  <cp:lastPrinted>2024-05-24T08:32:00Z</cp:lastPrinted>
  <dcterms:created xsi:type="dcterms:W3CDTF">2024-05-23T12:47:00Z</dcterms:created>
  <dcterms:modified xsi:type="dcterms:W3CDTF">2024-05-31T12:55:00Z</dcterms:modified>
</cp:coreProperties>
</file>